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16245D" w14:textId="2275A0DD" w:rsidR="00E27164" w:rsidRDefault="009913BA" w:rsidP="00EA6770">
      <w:pPr>
        <w:ind w:firstLine="708"/>
        <w:jc w:val="both"/>
      </w:pPr>
      <w:r w:rsidRPr="00632E91">
        <w:t xml:space="preserve"> </w:t>
      </w:r>
    </w:p>
    <w:p w14:paraId="64258B8B" w14:textId="56A69DB0" w:rsidR="00607E0B" w:rsidRPr="00245B52" w:rsidRDefault="00EA6770" w:rsidP="00245B52">
      <w:pPr>
        <w:tabs>
          <w:tab w:val="left" w:pos="708"/>
          <w:tab w:val="center" w:pos="4320"/>
          <w:tab w:val="right" w:pos="8640"/>
        </w:tabs>
        <w:jc w:val="both"/>
        <w:rPr>
          <w:szCs w:val="22"/>
          <w:lang w:eastAsia="x-none"/>
        </w:rPr>
      </w:pPr>
      <w:r>
        <w:rPr>
          <w:szCs w:val="22"/>
          <w:lang w:eastAsia="x-none"/>
        </w:rPr>
        <w:tab/>
      </w:r>
    </w:p>
    <w:p w14:paraId="1E6C16A9" w14:textId="24B90304" w:rsidR="00A6684D" w:rsidRDefault="00A6684D" w:rsidP="00A6684D">
      <w:pPr>
        <w:jc w:val="both"/>
        <w:rPr>
          <w:bCs/>
        </w:rPr>
      </w:pPr>
      <w:r w:rsidRPr="00A6684D">
        <w:rPr>
          <w:bCs/>
        </w:rPr>
        <w:t xml:space="preserve">Prilog </w:t>
      </w:r>
      <w:r w:rsidR="00FF2A9B">
        <w:rPr>
          <w:bCs/>
        </w:rPr>
        <w:t>1</w:t>
      </w:r>
      <w:r w:rsidRPr="00A6684D">
        <w:rPr>
          <w:bCs/>
        </w:rPr>
        <w:t>. Grafički prikaz</w:t>
      </w:r>
      <w:r w:rsidR="005258BE">
        <w:rPr>
          <w:bCs/>
        </w:rPr>
        <w:t xml:space="preserve"> lokacija</w:t>
      </w:r>
    </w:p>
    <w:p w14:paraId="10F780EB" w14:textId="0A5E3C4D" w:rsidR="00625CBF" w:rsidRDefault="00625CBF" w:rsidP="00A6684D">
      <w:pPr>
        <w:jc w:val="both"/>
        <w:rPr>
          <w:bCs/>
        </w:rPr>
      </w:pPr>
    </w:p>
    <w:p w14:paraId="7DE96BC4" w14:textId="30460C9A" w:rsidR="00625CBF" w:rsidRDefault="00625CBF" w:rsidP="00A6684D">
      <w:pPr>
        <w:jc w:val="both"/>
        <w:rPr>
          <w:bCs/>
        </w:rPr>
      </w:pPr>
    </w:p>
    <w:p w14:paraId="23A68868" w14:textId="77777777" w:rsidR="00625CBF" w:rsidRDefault="00625CBF" w:rsidP="00A6684D">
      <w:pPr>
        <w:jc w:val="both"/>
        <w:rPr>
          <w:bCs/>
        </w:rPr>
      </w:pPr>
    </w:p>
    <w:p w14:paraId="55B9276B" w14:textId="3DDBBA1C" w:rsidR="00F70C5A" w:rsidRDefault="00F70C5A" w:rsidP="00607E0B">
      <w:pPr>
        <w:jc w:val="center"/>
        <w:rPr>
          <w:bCs/>
        </w:rPr>
      </w:pPr>
      <w:r w:rsidRPr="00F70C5A">
        <w:rPr>
          <w:bCs/>
          <w:noProof/>
        </w:rPr>
        <w:drawing>
          <wp:inline distT="0" distB="0" distL="0" distR="0" wp14:anchorId="317F8D01" wp14:editId="6F919761">
            <wp:extent cx="5934002" cy="3398281"/>
            <wp:effectExtent l="0" t="0" r="0" b="0"/>
            <wp:docPr id="1321312689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312689" name=""/>
                    <pic:cNvPicPr/>
                  </pic:nvPicPr>
                  <pic:blipFill rotWithShape="1">
                    <a:blip r:embed="rId7"/>
                    <a:srcRect l="21116" r="12966" b="-2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02" cy="34019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D2B790" w14:textId="77777777" w:rsidR="00607E0B" w:rsidRDefault="00607E0B" w:rsidP="00607E0B">
      <w:pPr>
        <w:jc w:val="center"/>
        <w:rPr>
          <w:bCs/>
        </w:rPr>
      </w:pPr>
    </w:p>
    <w:p w14:paraId="556DC421" w14:textId="722953B0" w:rsidR="00625CBF" w:rsidRDefault="00625CBF" w:rsidP="00607E0B">
      <w:pPr>
        <w:jc w:val="center"/>
        <w:rPr>
          <w:bCs/>
        </w:rPr>
      </w:pPr>
    </w:p>
    <w:p w14:paraId="0582653B" w14:textId="7CCB0D18" w:rsidR="00625CBF" w:rsidRDefault="00625CBF" w:rsidP="00A6684D">
      <w:pPr>
        <w:jc w:val="both"/>
        <w:rPr>
          <w:bCs/>
        </w:rPr>
      </w:pPr>
      <w:r w:rsidRPr="00625CBF">
        <w:rPr>
          <w:bCs/>
          <w:noProof/>
        </w:rPr>
        <w:drawing>
          <wp:inline distT="0" distB="0" distL="0" distR="0" wp14:anchorId="14C23F7E" wp14:editId="245501A9">
            <wp:extent cx="5941060" cy="3448050"/>
            <wp:effectExtent l="0" t="0" r="2540" b="0"/>
            <wp:docPr id="1695140652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5140652" name=""/>
                    <pic:cNvPicPr/>
                  </pic:nvPicPr>
                  <pic:blipFill rotWithShape="1">
                    <a:blip r:embed="rId8"/>
                    <a:srcRect t="17414" b="10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3448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0ED855" w14:textId="77777777" w:rsidR="00A6684D" w:rsidRDefault="00A6684D" w:rsidP="00A6684D">
      <w:pPr>
        <w:jc w:val="both"/>
        <w:rPr>
          <w:bCs/>
        </w:rPr>
      </w:pPr>
    </w:p>
    <w:p w14:paraId="4E15A664" w14:textId="6C2D8210" w:rsidR="00A6684D" w:rsidRDefault="00A6684D" w:rsidP="00A6684D">
      <w:pPr>
        <w:jc w:val="both"/>
        <w:rPr>
          <w:bCs/>
        </w:rPr>
      </w:pPr>
    </w:p>
    <w:p w14:paraId="16EF1D6C" w14:textId="0A7C1114" w:rsidR="00A6684D" w:rsidRDefault="00625CBF" w:rsidP="00A6684D">
      <w:pPr>
        <w:jc w:val="both"/>
        <w:rPr>
          <w:bCs/>
        </w:rPr>
      </w:pPr>
      <w:r w:rsidRPr="00625CBF">
        <w:rPr>
          <w:bCs/>
          <w:noProof/>
        </w:rPr>
        <w:lastRenderedPageBreak/>
        <w:drawing>
          <wp:inline distT="0" distB="0" distL="0" distR="0" wp14:anchorId="54A7F193" wp14:editId="254BD3A3">
            <wp:extent cx="5941060" cy="3818890"/>
            <wp:effectExtent l="0" t="0" r="2540" b="0"/>
            <wp:docPr id="1618484377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48437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81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3E235" w14:textId="77777777" w:rsidR="00A6684D" w:rsidRDefault="00A6684D" w:rsidP="00A6684D">
      <w:pPr>
        <w:jc w:val="both"/>
        <w:rPr>
          <w:bCs/>
        </w:rPr>
      </w:pPr>
    </w:p>
    <w:p w14:paraId="07566282" w14:textId="2D9C4299" w:rsidR="00A6684D" w:rsidRDefault="00A6684D" w:rsidP="00A6684D">
      <w:pPr>
        <w:jc w:val="both"/>
        <w:rPr>
          <w:bCs/>
        </w:rPr>
      </w:pPr>
    </w:p>
    <w:p w14:paraId="7B723430" w14:textId="683D0E78" w:rsidR="00B302CD" w:rsidRDefault="0033570C" w:rsidP="00A6684D">
      <w:pPr>
        <w:jc w:val="both"/>
        <w:rPr>
          <w:bCs/>
          <w:noProof/>
        </w:rPr>
      </w:pPr>
      <w:r>
        <w:rPr>
          <w:bCs/>
          <w:noProof/>
        </w:rPr>
        <w:drawing>
          <wp:inline distT="0" distB="0" distL="0" distR="0" wp14:anchorId="11E433E9" wp14:editId="68418B41">
            <wp:extent cx="5997575" cy="4755515"/>
            <wp:effectExtent l="0" t="0" r="3175" b="6985"/>
            <wp:docPr id="1567532528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636" cy="47650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8D5684" w14:textId="1B2C9961" w:rsidR="00607E0B" w:rsidRDefault="00607E0B" w:rsidP="00607E0B">
      <w:pPr>
        <w:jc w:val="center"/>
        <w:rPr>
          <w:bCs/>
          <w:noProof/>
        </w:rPr>
      </w:pPr>
      <w:r w:rsidRPr="00D34E05">
        <w:rPr>
          <w:bCs/>
          <w:noProof/>
        </w:rPr>
        <w:lastRenderedPageBreak/>
        <w:drawing>
          <wp:inline distT="0" distB="0" distL="0" distR="0" wp14:anchorId="1904DAEF" wp14:editId="0DF72669">
            <wp:extent cx="4772025" cy="3979869"/>
            <wp:effectExtent l="0" t="0" r="0" b="1905"/>
            <wp:docPr id="1661950643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950643" name=""/>
                    <pic:cNvPicPr/>
                  </pic:nvPicPr>
                  <pic:blipFill rotWithShape="1">
                    <a:blip r:embed="rId11"/>
                    <a:srcRect l="9620" r="10218" b="21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8505" cy="39852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07E0B" w:rsidSect="00D23AFA">
      <w:headerReference w:type="default" r:id="rId12"/>
      <w:pgSz w:w="11906" w:h="16838"/>
      <w:pgMar w:top="993" w:right="1133" w:bottom="85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A94EDD" w14:textId="77777777" w:rsidR="00EC4703" w:rsidRDefault="00EC4703" w:rsidP="00A2129D">
      <w:r>
        <w:separator/>
      </w:r>
    </w:p>
  </w:endnote>
  <w:endnote w:type="continuationSeparator" w:id="0">
    <w:p w14:paraId="2F51EE2F" w14:textId="77777777" w:rsidR="00EC4703" w:rsidRDefault="00EC4703" w:rsidP="00A212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956FF3" w14:textId="77777777" w:rsidR="00EC4703" w:rsidRDefault="00EC4703" w:rsidP="00A2129D">
      <w:r>
        <w:separator/>
      </w:r>
    </w:p>
  </w:footnote>
  <w:footnote w:type="continuationSeparator" w:id="0">
    <w:p w14:paraId="34F92ABA" w14:textId="77777777" w:rsidR="00EC4703" w:rsidRDefault="00EC4703" w:rsidP="00A212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28E5C7" w14:textId="48D17BD7" w:rsidR="00632D44" w:rsidRDefault="00632D44" w:rsidP="00632D44">
    <w:pPr>
      <w:pStyle w:val="Zaglavlje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00000001"/>
    <w:name w:val="WW8Num1"/>
    <w:lvl w:ilvl="0">
      <w:start w:val="3"/>
      <w:numFmt w:val="bullet"/>
      <w:lvlText w:val="-"/>
      <w:lvlJc w:val="righ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000000"/>
        <w:sz w:val="24"/>
        <w:szCs w:val="24"/>
      </w:r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3"/>
      <w:numFmt w:val="bullet"/>
      <w:lvlText w:val="-"/>
      <w:lvlJc w:val="righ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000000"/>
        <w:sz w:val="24"/>
        <w:szCs w:val="24"/>
      </w:rPr>
    </w:lvl>
  </w:abstractNum>
  <w:abstractNum w:abstractNumId="2" w15:restartNumberingAfterBreak="0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ascii="Calibri" w:eastAsia="Calibri" w:hAnsi="Calibri" w:cs="Calibri"/>
        <w:b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3" w15:restartNumberingAfterBreak="0">
    <w:nsid w:val="00000005"/>
    <w:multiLevelType w:val="singleLevel"/>
    <w:tmpl w:val="00000005"/>
    <w:name w:val="WW8Num5"/>
    <w:lvl w:ilvl="0">
      <w:start w:val="3"/>
      <w:numFmt w:val="bullet"/>
      <w:lvlText w:val="-"/>
      <w:lvlJc w:val="right"/>
      <w:pPr>
        <w:tabs>
          <w:tab w:val="num" w:pos="0"/>
        </w:tabs>
        <w:ind w:left="1440" w:hanging="360"/>
      </w:pPr>
      <w:rPr>
        <w:rFonts w:ascii="Times New Roman" w:hAnsi="Times New Roman" w:cs="Times New Roman" w:hint="default"/>
        <w:color w:val="000000"/>
        <w:lang w:eastAsia="hr-HR"/>
      </w:rPr>
    </w:lvl>
  </w:abstractNum>
  <w:abstractNum w:abstractNumId="4" w15:restartNumberingAfterBreak="0">
    <w:nsid w:val="00794A87"/>
    <w:multiLevelType w:val="hybridMultilevel"/>
    <w:tmpl w:val="BD8AE984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0FE42F4"/>
    <w:multiLevelType w:val="hybridMultilevel"/>
    <w:tmpl w:val="78BE8DD6"/>
    <w:lvl w:ilvl="0" w:tplc="00000001">
      <w:start w:val="3"/>
      <w:numFmt w:val="bullet"/>
      <w:lvlText w:val="-"/>
      <w:lvlJc w:val="right"/>
      <w:pPr>
        <w:ind w:left="720" w:hanging="360"/>
      </w:pPr>
      <w:rPr>
        <w:rFonts w:ascii="Times New Roman" w:hAnsi="Times New Roman" w:cs="Times New Roman" w:hint="default"/>
        <w:color w:val="000000"/>
        <w:sz w:val="24"/>
        <w:szCs w:val="24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C7760DA"/>
    <w:multiLevelType w:val="hybridMultilevel"/>
    <w:tmpl w:val="9F1C715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F82F6D"/>
    <w:multiLevelType w:val="hybridMultilevel"/>
    <w:tmpl w:val="4BDE0CB6"/>
    <w:lvl w:ilvl="0" w:tplc="00000001">
      <w:start w:val="3"/>
      <w:numFmt w:val="bullet"/>
      <w:lvlText w:val="-"/>
      <w:lvlJc w:val="right"/>
      <w:pPr>
        <w:ind w:left="720" w:hanging="360"/>
      </w:pPr>
      <w:rPr>
        <w:rFonts w:ascii="Times New Roman" w:hAnsi="Times New Roman" w:cs="Times New Roman" w:hint="default"/>
        <w:color w:val="000000"/>
        <w:sz w:val="24"/>
        <w:szCs w:val="24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00F3F46"/>
    <w:multiLevelType w:val="hybridMultilevel"/>
    <w:tmpl w:val="43C2D19E"/>
    <w:lvl w:ilvl="0" w:tplc="041A0019">
      <w:start w:val="1"/>
      <w:numFmt w:val="lowerLetter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1109B5"/>
    <w:multiLevelType w:val="hybridMultilevel"/>
    <w:tmpl w:val="2B48E06A"/>
    <w:lvl w:ilvl="0" w:tplc="00000001">
      <w:start w:val="3"/>
      <w:numFmt w:val="bullet"/>
      <w:lvlText w:val="-"/>
      <w:lvlJc w:val="right"/>
      <w:pPr>
        <w:ind w:left="720" w:hanging="360"/>
      </w:pPr>
      <w:rPr>
        <w:rFonts w:ascii="Times New Roman" w:hAnsi="Times New Roman" w:cs="Times New Roman" w:hint="default"/>
        <w:color w:val="000000"/>
        <w:sz w:val="24"/>
        <w:szCs w:val="24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7B414F3"/>
    <w:multiLevelType w:val="hybridMultilevel"/>
    <w:tmpl w:val="A97EB3E2"/>
    <w:lvl w:ilvl="0" w:tplc="6B226160">
      <w:start w:val="3"/>
      <w:numFmt w:val="bullet"/>
      <w:lvlText w:val="-"/>
      <w:lvlJc w:val="right"/>
      <w:pPr>
        <w:ind w:left="720" w:hanging="360"/>
      </w:pPr>
      <w:rPr>
        <w:rFonts w:ascii="Times New Roman" w:eastAsia="Times New Roman" w:hAnsi="Times New Roman" w:cs="Times New Roman" w:hint="default"/>
        <w:color w:val="000000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7ED2009"/>
    <w:multiLevelType w:val="hybridMultilevel"/>
    <w:tmpl w:val="5D4C7F74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8535006"/>
    <w:multiLevelType w:val="hybridMultilevel"/>
    <w:tmpl w:val="CB6A14D4"/>
    <w:lvl w:ilvl="0" w:tplc="0288802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8E95CBB"/>
    <w:multiLevelType w:val="hybridMultilevel"/>
    <w:tmpl w:val="8A9E3DC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B682894"/>
    <w:multiLevelType w:val="hybridMultilevel"/>
    <w:tmpl w:val="000C32EE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D4E6DF0"/>
    <w:multiLevelType w:val="multilevel"/>
    <w:tmpl w:val="9BE6619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-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210275B8"/>
    <w:multiLevelType w:val="hybridMultilevel"/>
    <w:tmpl w:val="B29455E2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39D6AB8"/>
    <w:multiLevelType w:val="hybridMultilevel"/>
    <w:tmpl w:val="C694C770"/>
    <w:lvl w:ilvl="0" w:tplc="041A000F">
      <w:start w:val="1"/>
      <w:numFmt w:val="decimal"/>
      <w:lvlText w:val="%1."/>
      <w:lvlJc w:val="left"/>
      <w:pPr>
        <w:ind w:left="1428" w:hanging="360"/>
      </w:pPr>
    </w:lvl>
    <w:lvl w:ilvl="1" w:tplc="041A0019" w:tentative="1">
      <w:start w:val="1"/>
      <w:numFmt w:val="lowerLetter"/>
      <w:lvlText w:val="%2."/>
      <w:lvlJc w:val="left"/>
      <w:pPr>
        <w:ind w:left="2148" w:hanging="360"/>
      </w:pPr>
    </w:lvl>
    <w:lvl w:ilvl="2" w:tplc="041A001B" w:tentative="1">
      <w:start w:val="1"/>
      <w:numFmt w:val="lowerRoman"/>
      <w:lvlText w:val="%3."/>
      <w:lvlJc w:val="right"/>
      <w:pPr>
        <w:ind w:left="2868" w:hanging="180"/>
      </w:pPr>
    </w:lvl>
    <w:lvl w:ilvl="3" w:tplc="041A000F" w:tentative="1">
      <w:start w:val="1"/>
      <w:numFmt w:val="decimal"/>
      <w:lvlText w:val="%4."/>
      <w:lvlJc w:val="left"/>
      <w:pPr>
        <w:ind w:left="3588" w:hanging="360"/>
      </w:pPr>
    </w:lvl>
    <w:lvl w:ilvl="4" w:tplc="041A0019" w:tentative="1">
      <w:start w:val="1"/>
      <w:numFmt w:val="lowerLetter"/>
      <w:lvlText w:val="%5."/>
      <w:lvlJc w:val="left"/>
      <w:pPr>
        <w:ind w:left="4308" w:hanging="360"/>
      </w:pPr>
    </w:lvl>
    <w:lvl w:ilvl="5" w:tplc="041A001B" w:tentative="1">
      <w:start w:val="1"/>
      <w:numFmt w:val="lowerRoman"/>
      <w:lvlText w:val="%6."/>
      <w:lvlJc w:val="right"/>
      <w:pPr>
        <w:ind w:left="5028" w:hanging="180"/>
      </w:pPr>
    </w:lvl>
    <w:lvl w:ilvl="6" w:tplc="041A000F" w:tentative="1">
      <w:start w:val="1"/>
      <w:numFmt w:val="decimal"/>
      <w:lvlText w:val="%7."/>
      <w:lvlJc w:val="left"/>
      <w:pPr>
        <w:ind w:left="5748" w:hanging="360"/>
      </w:pPr>
    </w:lvl>
    <w:lvl w:ilvl="7" w:tplc="041A0019" w:tentative="1">
      <w:start w:val="1"/>
      <w:numFmt w:val="lowerLetter"/>
      <w:lvlText w:val="%8."/>
      <w:lvlJc w:val="left"/>
      <w:pPr>
        <w:ind w:left="6468" w:hanging="360"/>
      </w:pPr>
    </w:lvl>
    <w:lvl w:ilvl="8" w:tplc="041A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8" w15:restartNumberingAfterBreak="0">
    <w:nsid w:val="23A11665"/>
    <w:multiLevelType w:val="multilevel"/>
    <w:tmpl w:val="C51422B6"/>
    <w:lvl w:ilvl="0">
      <w:start w:val="10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 w15:restartNumberingAfterBreak="0">
    <w:nsid w:val="282F4467"/>
    <w:multiLevelType w:val="hybridMultilevel"/>
    <w:tmpl w:val="038EC458"/>
    <w:lvl w:ilvl="0" w:tplc="00000001">
      <w:start w:val="3"/>
      <w:numFmt w:val="bullet"/>
      <w:lvlText w:val="-"/>
      <w:lvlJc w:val="right"/>
      <w:pPr>
        <w:ind w:left="720" w:hanging="360"/>
      </w:pPr>
      <w:rPr>
        <w:rFonts w:ascii="Times New Roman" w:hAnsi="Times New Roman" w:cs="Times New Roman" w:hint="default"/>
        <w:color w:val="000000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2981EFB"/>
    <w:multiLevelType w:val="hybridMultilevel"/>
    <w:tmpl w:val="431010CC"/>
    <w:lvl w:ilvl="0" w:tplc="DAAEFF42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8154D29"/>
    <w:multiLevelType w:val="hybridMultilevel"/>
    <w:tmpl w:val="E58269B8"/>
    <w:lvl w:ilvl="0" w:tplc="00000001">
      <w:start w:val="3"/>
      <w:numFmt w:val="bullet"/>
      <w:lvlText w:val="-"/>
      <w:lvlJc w:val="right"/>
      <w:pPr>
        <w:ind w:left="720" w:hanging="360"/>
      </w:pPr>
      <w:rPr>
        <w:rFonts w:ascii="Times New Roman" w:hAnsi="Times New Roman" w:cs="Times New Roman" w:hint="default"/>
        <w:color w:val="000000"/>
        <w:sz w:val="24"/>
        <w:szCs w:val="24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41912"/>
    <w:multiLevelType w:val="hybridMultilevel"/>
    <w:tmpl w:val="84F063D4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1E8178A"/>
    <w:multiLevelType w:val="hybridMultilevel"/>
    <w:tmpl w:val="5E60F38C"/>
    <w:lvl w:ilvl="0" w:tplc="0288802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071E49"/>
    <w:multiLevelType w:val="hybridMultilevel"/>
    <w:tmpl w:val="E214B656"/>
    <w:lvl w:ilvl="0" w:tplc="04626A70">
      <w:start w:val="1"/>
      <w:numFmt w:val="decimal"/>
      <w:lvlText w:val="%1."/>
      <w:lvlJc w:val="left"/>
      <w:pPr>
        <w:ind w:left="1098" w:hanging="39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88" w:hanging="360"/>
      </w:pPr>
    </w:lvl>
    <w:lvl w:ilvl="2" w:tplc="041A001B" w:tentative="1">
      <w:start w:val="1"/>
      <w:numFmt w:val="lowerRoman"/>
      <w:lvlText w:val="%3."/>
      <w:lvlJc w:val="right"/>
      <w:pPr>
        <w:ind w:left="2508" w:hanging="180"/>
      </w:pPr>
    </w:lvl>
    <w:lvl w:ilvl="3" w:tplc="041A000F" w:tentative="1">
      <w:start w:val="1"/>
      <w:numFmt w:val="decimal"/>
      <w:lvlText w:val="%4."/>
      <w:lvlJc w:val="left"/>
      <w:pPr>
        <w:ind w:left="3228" w:hanging="360"/>
      </w:pPr>
    </w:lvl>
    <w:lvl w:ilvl="4" w:tplc="041A0019" w:tentative="1">
      <w:start w:val="1"/>
      <w:numFmt w:val="lowerLetter"/>
      <w:lvlText w:val="%5."/>
      <w:lvlJc w:val="left"/>
      <w:pPr>
        <w:ind w:left="3948" w:hanging="360"/>
      </w:pPr>
    </w:lvl>
    <w:lvl w:ilvl="5" w:tplc="041A001B" w:tentative="1">
      <w:start w:val="1"/>
      <w:numFmt w:val="lowerRoman"/>
      <w:lvlText w:val="%6."/>
      <w:lvlJc w:val="right"/>
      <w:pPr>
        <w:ind w:left="4668" w:hanging="180"/>
      </w:pPr>
    </w:lvl>
    <w:lvl w:ilvl="6" w:tplc="041A000F" w:tentative="1">
      <w:start w:val="1"/>
      <w:numFmt w:val="decimal"/>
      <w:lvlText w:val="%7."/>
      <w:lvlJc w:val="left"/>
      <w:pPr>
        <w:ind w:left="5388" w:hanging="360"/>
      </w:pPr>
    </w:lvl>
    <w:lvl w:ilvl="7" w:tplc="041A0019" w:tentative="1">
      <w:start w:val="1"/>
      <w:numFmt w:val="lowerLetter"/>
      <w:lvlText w:val="%8."/>
      <w:lvlJc w:val="left"/>
      <w:pPr>
        <w:ind w:left="6108" w:hanging="360"/>
      </w:pPr>
    </w:lvl>
    <w:lvl w:ilvl="8" w:tplc="041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5" w15:restartNumberingAfterBreak="0">
    <w:nsid w:val="4D9D5627"/>
    <w:multiLevelType w:val="hybridMultilevel"/>
    <w:tmpl w:val="B098667C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1A0D52"/>
    <w:multiLevelType w:val="hybridMultilevel"/>
    <w:tmpl w:val="8DEE4CD4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F204C50"/>
    <w:multiLevelType w:val="hybridMultilevel"/>
    <w:tmpl w:val="DBFCDB54"/>
    <w:lvl w:ilvl="0" w:tplc="041A000F">
      <w:start w:val="1"/>
      <w:numFmt w:val="decimal"/>
      <w:lvlText w:val="%1."/>
      <w:lvlJc w:val="left"/>
      <w:pPr>
        <w:ind w:left="1098" w:hanging="39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8" w15:restartNumberingAfterBreak="0">
    <w:nsid w:val="510C0C3F"/>
    <w:multiLevelType w:val="hybridMultilevel"/>
    <w:tmpl w:val="F76A613E"/>
    <w:lvl w:ilvl="0" w:tplc="041A000F">
      <w:start w:val="1"/>
      <w:numFmt w:val="decimal"/>
      <w:lvlText w:val="%1."/>
      <w:lvlJc w:val="left"/>
      <w:pPr>
        <w:ind w:left="2345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2D6122B"/>
    <w:multiLevelType w:val="hybridMultilevel"/>
    <w:tmpl w:val="51BAC744"/>
    <w:lvl w:ilvl="0" w:tplc="6B226160">
      <w:start w:val="3"/>
      <w:numFmt w:val="bullet"/>
      <w:lvlText w:val="-"/>
      <w:lvlJc w:val="right"/>
      <w:pPr>
        <w:ind w:left="1713" w:hanging="360"/>
      </w:pPr>
      <w:rPr>
        <w:rFonts w:ascii="Times New Roman" w:eastAsia="Times New Roman" w:hAnsi="Times New Roman" w:cs="Times New Roman" w:hint="default"/>
        <w:color w:val="000000"/>
      </w:rPr>
    </w:lvl>
    <w:lvl w:ilvl="1" w:tplc="041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0" w15:restartNumberingAfterBreak="0">
    <w:nsid w:val="55002D0D"/>
    <w:multiLevelType w:val="hybridMultilevel"/>
    <w:tmpl w:val="1972886C"/>
    <w:lvl w:ilvl="0" w:tplc="CD5A8EA0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54342D1"/>
    <w:multiLevelType w:val="hybridMultilevel"/>
    <w:tmpl w:val="1C86A0E0"/>
    <w:lvl w:ilvl="0" w:tplc="00000001">
      <w:start w:val="3"/>
      <w:numFmt w:val="bullet"/>
      <w:lvlText w:val="-"/>
      <w:lvlJc w:val="right"/>
      <w:pPr>
        <w:ind w:left="720" w:hanging="360"/>
      </w:pPr>
      <w:rPr>
        <w:rFonts w:ascii="Times New Roman" w:hAnsi="Times New Roman" w:cs="Times New Roman" w:hint="default"/>
        <w:color w:val="000000"/>
        <w:sz w:val="24"/>
        <w:szCs w:val="24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6095EC3"/>
    <w:multiLevelType w:val="hybridMultilevel"/>
    <w:tmpl w:val="5FC0E462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8EA5656"/>
    <w:multiLevelType w:val="hybridMultilevel"/>
    <w:tmpl w:val="B4D8431A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D857637"/>
    <w:multiLevelType w:val="hybridMultilevel"/>
    <w:tmpl w:val="F05A5D60"/>
    <w:lvl w:ilvl="0" w:tplc="00000001">
      <w:start w:val="3"/>
      <w:numFmt w:val="bullet"/>
      <w:lvlText w:val="-"/>
      <w:lvlJc w:val="right"/>
      <w:pPr>
        <w:ind w:left="720" w:hanging="360"/>
      </w:pPr>
      <w:rPr>
        <w:rFonts w:ascii="Times New Roman" w:hAnsi="Times New Roman" w:cs="Times New Roman" w:hint="default"/>
        <w:color w:val="000000"/>
        <w:sz w:val="24"/>
        <w:szCs w:val="24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F2B33EC"/>
    <w:multiLevelType w:val="hybridMultilevel"/>
    <w:tmpl w:val="5AD07936"/>
    <w:lvl w:ilvl="0" w:tplc="00000001">
      <w:start w:val="3"/>
      <w:numFmt w:val="bullet"/>
      <w:lvlText w:val="-"/>
      <w:lvlJc w:val="right"/>
      <w:pPr>
        <w:ind w:left="720" w:hanging="360"/>
      </w:pPr>
      <w:rPr>
        <w:rFonts w:ascii="Times New Roman" w:hAnsi="Times New Roman" w:cs="Times New Roman" w:hint="default"/>
        <w:color w:val="000000"/>
        <w:sz w:val="24"/>
        <w:szCs w:val="24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3033D1C"/>
    <w:multiLevelType w:val="hybridMultilevel"/>
    <w:tmpl w:val="28440838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39067E8"/>
    <w:multiLevelType w:val="hybridMultilevel"/>
    <w:tmpl w:val="1504BDE4"/>
    <w:lvl w:ilvl="0" w:tplc="02888028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8222532"/>
    <w:multiLevelType w:val="hybridMultilevel"/>
    <w:tmpl w:val="17D82E9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EE9353F"/>
    <w:multiLevelType w:val="hybridMultilevel"/>
    <w:tmpl w:val="C77EC29A"/>
    <w:lvl w:ilvl="0" w:tplc="0288802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2ED4B33"/>
    <w:multiLevelType w:val="hybridMultilevel"/>
    <w:tmpl w:val="6F6606F8"/>
    <w:lvl w:ilvl="0" w:tplc="00000001">
      <w:start w:val="3"/>
      <w:numFmt w:val="bullet"/>
      <w:lvlText w:val="-"/>
      <w:lvlJc w:val="right"/>
      <w:pPr>
        <w:ind w:left="720" w:hanging="360"/>
      </w:pPr>
      <w:rPr>
        <w:rFonts w:ascii="Times New Roman" w:hAnsi="Times New Roman" w:cs="Times New Roman" w:hint="default"/>
        <w:color w:val="000000"/>
        <w:sz w:val="24"/>
        <w:szCs w:val="24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39733C8"/>
    <w:multiLevelType w:val="hybridMultilevel"/>
    <w:tmpl w:val="939C59FA"/>
    <w:lvl w:ilvl="0" w:tplc="CE2AB67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6D51A0D"/>
    <w:multiLevelType w:val="multilevel"/>
    <w:tmpl w:val="30F6C7AC"/>
    <w:lvl w:ilvl="0">
      <w:start w:val="10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43" w15:restartNumberingAfterBreak="0">
    <w:nsid w:val="7E1B14B7"/>
    <w:multiLevelType w:val="hybridMultilevel"/>
    <w:tmpl w:val="B48031C0"/>
    <w:lvl w:ilvl="0" w:tplc="00000001">
      <w:start w:val="3"/>
      <w:numFmt w:val="bullet"/>
      <w:lvlText w:val="-"/>
      <w:lvlJc w:val="right"/>
      <w:pPr>
        <w:ind w:left="720" w:hanging="360"/>
      </w:pPr>
      <w:rPr>
        <w:rFonts w:ascii="Times New Roman" w:hAnsi="Times New Roman" w:cs="Times New Roman" w:hint="default"/>
        <w:color w:val="000000"/>
        <w:sz w:val="24"/>
        <w:szCs w:val="24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16537818">
    <w:abstractNumId w:val="13"/>
  </w:num>
  <w:num w:numId="2" w16cid:durableId="1908106919">
    <w:abstractNumId w:val="37"/>
  </w:num>
  <w:num w:numId="3" w16cid:durableId="616788985">
    <w:abstractNumId w:val="0"/>
  </w:num>
  <w:num w:numId="4" w16cid:durableId="1448893219">
    <w:abstractNumId w:val="1"/>
  </w:num>
  <w:num w:numId="5" w16cid:durableId="853760864">
    <w:abstractNumId w:val="2"/>
  </w:num>
  <w:num w:numId="6" w16cid:durableId="1345788646">
    <w:abstractNumId w:val="42"/>
  </w:num>
  <w:num w:numId="7" w16cid:durableId="45422177">
    <w:abstractNumId w:val="18"/>
  </w:num>
  <w:num w:numId="8" w16cid:durableId="986935025">
    <w:abstractNumId w:val="15"/>
  </w:num>
  <w:num w:numId="9" w16cid:durableId="145823519">
    <w:abstractNumId w:val="4"/>
  </w:num>
  <w:num w:numId="10" w16cid:durableId="378436294">
    <w:abstractNumId w:val="28"/>
  </w:num>
  <w:num w:numId="11" w16cid:durableId="46611482">
    <w:abstractNumId w:val="39"/>
  </w:num>
  <w:num w:numId="12" w16cid:durableId="756562918">
    <w:abstractNumId w:val="8"/>
  </w:num>
  <w:num w:numId="13" w16cid:durableId="1370375437">
    <w:abstractNumId w:val="23"/>
  </w:num>
  <w:num w:numId="14" w16cid:durableId="23097205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162039377">
    <w:abstractNumId w:val="43"/>
  </w:num>
  <w:num w:numId="16" w16cid:durableId="2144879945">
    <w:abstractNumId w:val="31"/>
  </w:num>
  <w:num w:numId="17" w16cid:durableId="1496606462">
    <w:abstractNumId w:val="40"/>
  </w:num>
  <w:num w:numId="18" w16cid:durableId="1483430384">
    <w:abstractNumId w:val="6"/>
  </w:num>
  <w:num w:numId="19" w16cid:durableId="1908419543">
    <w:abstractNumId w:val="38"/>
  </w:num>
  <w:num w:numId="20" w16cid:durableId="1787692435">
    <w:abstractNumId w:val="7"/>
  </w:num>
  <w:num w:numId="21" w16cid:durableId="1725059070">
    <w:abstractNumId w:val="5"/>
  </w:num>
  <w:num w:numId="22" w16cid:durableId="1762986916">
    <w:abstractNumId w:val="26"/>
  </w:num>
  <w:num w:numId="23" w16cid:durableId="1774397532">
    <w:abstractNumId w:val="11"/>
  </w:num>
  <w:num w:numId="24" w16cid:durableId="368339755">
    <w:abstractNumId w:val="9"/>
  </w:num>
  <w:num w:numId="25" w16cid:durableId="1439062497">
    <w:abstractNumId w:val="36"/>
  </w:num>
  <w:num w:numId="26" w16cid:durableId="275140678">
    <w:abstractNumId w:val="25"/>
  </w:num>
  <w:num w:numId="27" w16cid:durableId="1740398479">
    <w:abstractNumId w:val="22"/>
  </w:num>
  <w:num w:numId="28" w16cid:durableId="1631590174">
    <w:abstractNumId w:val="14"/>
  </w:num>
  <w:num w:numId="29" w16cid:durableId="178156812">
    <w:abstractNumId w:val="3"/>
  </w:num>
  <w:num w:numId="30" w16cid:durableId="42676272">
    <w:abstractNumId w:val="34"/>
  </w:num>
  <w:num w:numId="31" w16cid:durableId="116410311">
    <w:abstractNumId w:val="35"/>
  </w:num>
  <w:num w:numId="32" w16cid:durableId="934634246">
    <w:abstractNumId w:val="21"/>
  </w:num>
  <w:num w:numId="33" w16cid:durableId="1369992361">
    <w:abstractNumId w:val="33"/>
  </w:num>
  <w:num w:numId="34" w16cid:durableId="1855536091">
    <w:abstractNumId w:val="19"/>
  </w:num>
  <w:num w:numId="35" w16cid:durableId="731928347">
    <w:abstractNumId w:val="10"/>
  </w:num>
  <w:num w:numId="36" w16cid:durableId="604465700">
    <w:abstractNumId w:val="29"/>
  </w:num>
  <w:num w:numId="37" w16cid:durableId="1310671711">
    <w:abstractNumId w:val="30"/>
  </w:num>
  <w:num w:numId="38" w16cid:durableId="1590114962">
    <w:abstractNumId w:val="16"/>
  </w:num>
  <w:num w:numId="39" w16cid:durableId="1109473719">
    <w:abstractNumId w:val="12"/>
  </w:num>
  <w:num w:numId="40" w16cid:durableId="2013875824">
    <w:abstractNumId w:val="20"/>
  </w:num>
  <w:num w:numId="41" w16cid:durableId="919288602">
    <w:abstractNumId w:val="17"/>
  </w:num>
  <w:num w:numId="42" w16cid:durableId="1501502298">
    <w:abstractNumId w:val="24"/>
  </w:num>
  <w:num w:numId="43" w16cid:durableId="1712996311">
    <w:abstractNumId w:val="27"/>
  </w:num>
  <w:num w:numId="44" w16cid:durableId="917446129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4E2F"/>
    <w:rsid w:val="0000033F"/>
    <w:rsid w:val="00002BD0"/>
    <w:rsid w:val="00003964"/>
    <w:rsid w:val="00004672"/>
    <w:rsid w:val="00005DF2"/>
    <w:rsid w:val="00007FE5"/>
    <w:rsid w:val="000127A0"/>
    <w:rsid w:val="00014763"/>
    <w:rsid w:val="000163B9"/>
    <w:rsid w:val="000175A0"/>
    <w:rsid w:val="00020803"/>
    <w:rsid w:val="00020B2D"/>
    <w:rsid w:val="000214F1"/>
    <w:rsid w:val="00021CF5"/>
    <w:rsid w:val="00024C8F"/>
    <w:rsid w:val="00025956"/>
    <w:rsid w:val="00026A3D"/>
    <w:rsid w:val="000308AA"/>
    <w:rsid w:val="00034CBB"/>
    <w:rsid w:val="000356D4"/>
    <w:rsid w:val="00036E1A"/>
    <w:rsid w:val="00041431"/>
    <w:rsid w:val="00041475"/>
    <w:rsid w:val="0004462E"/>
    <w:rsid w:val="00050766"/>
    <w:rsid w:val="00050B50"/>
    <w:rsid w:val="00052625"/>
    <w:rsid w:val="00054BB9"/>
    <w:rsid w:val="00056843"/>
    <w:rsid w:val="000574A3"/>
    <w:rsid w:val="00071424"/>
    <w:rsid w:val="00072BBD"/>
    <w:rsid w:val="00073369"/>
    <w:rsid w:val="00075AB3"/>
    <w:rsid w:val="00077335"/>
    <w:rsid w:val="000777C4"/>
    <w:rsid w:val="000804D1"/>
    <w:rsid w:val="00081636"/>
    <w:rsid w:val="00081A81"/>
    <w:rsid w:val="00081AF6"/>
    <w:rsid w:val="00081DD0"/>
    <w:rsid w:val="00082AC9"/>
    <w:rsid w:val="0008334C"/>
    <w:rsid w:val="00083F2A"/>
    <w:rsid w:val="000850E6"/>
    <w:rsid w:val="00086D4B"/>
    <w:rsid w:val="000908EB"/>
    <w:rsid w:val="000921AF"/>
    <w:rsid w:val="000936CA"/>
    <w:rsid w:val="00097175"/>
    <w:rsid w:val="000971BF"/>
    <w:rsid w:val="000A202C"/>
    <w:rsid w:val="000A4403"/>
    <w:rsid w:val="000B2FD3"/>
    <w:rsid w:val="000B71AC"/>
    <w:rsid w:val="000C1B4F"/>
    <w:rsid w:val="000C1CCD"/>
    <w:rsid w:val="000C517D"/>
    <w:rsid w:val="000C67D9"/>
    <w:rsid w:val="000D08DE"/>
    <w:rsid w:val="000D425E"/>
    <w:rsid w:val="000D6AFF"/>
    <w:rsid w:val="000D7BF1"/>
    <w:rsid w:val="000E0F2E"/>
    <w:rsid w:val="000E19A7"/>
    <w:rsid w:val="000E2EEB"/>
    <w:rsid w:val="000E30C1"/>
    <w:rsid w:val="000E42D8"/>
    <w:rsid w:val="000E576C"/>
    <w:rsid w:val="000E6CCE"/>
    <w:rsid w:val="000F2985"/>
    <w:rsid w:val="000F449C"/>
    <w:rsid w:val="00104419"/>
    <w:rsid w:val="00107A29"/>
    <w:rsid w:val="0011021E"/>
    <w:rsid w:val="001105E3"/>
    <w:rsid w:val="00115CD2"/>
    <w:rsid w:val="00116CBA"/>
    <w:rsid w:val="00120F32"/>
    <w:rsid w:val="00122B09"/>
    <w:rsid w:val="00124DDB"/>
    <w:rsid w:val="00134AF3"/>
    <w:rsid w:val="00135BB8"/>
    <w:rsid w:val="00135DA9"/>
    <w:rsid w:val="00141DBF"/>
    <w:rsid w:val="00145D71"/>
    <w:rsid w:val="001479ED"/>
    <w:rsid w:val="0015138F"/>
    <w:rsid w:val="00152B8D"/>
    <w:rsid w:val="00154CCF"/>
    <w:rsid w:val="00160720"/>
    <w:rsid w:val="001632FC"/>
    <w:rsid w:val="00164D45"/>
    <w:rsid w:val="00170197"/>
    <w:rsid w:val="001705BC"/>
    <w:rsid w:val="00173B54"/>
    <w:rsid w:val="00174C6A"/>
    <w:rsid w:val="00176509"/>
    <w:rsid w:val="00180813"/>
    <w:rsid w:val="00180E45"/>
    <w:rsid w:val="0018332D"/>
    <w:rsid w:val="00190FD5"/>
    <w:rsid w:val="001911B8"/>
    <w:rsid w:val="00192687"/>
    <w:rsid w:val="00192DCE"/>
    <w:rsid w:val="001953E5"/>
    <w:rsid w:val="00197386"/>
    <w:rsid w:val="001979A5"/>
    <w:rsid w:val="001A5121"/>
    <w:rsid w:val="001A68C8"/>
    <w:rsid w:val="001A765D"/>
    <w:rsid w:val="001B0417"/>
    <w:rsid w:val="001B1E15"/>
    <w:rsid w:val="001B4AEB"/>
    <w:rsid w:val="001C0DB2"/>
    <w:rsid w:val="001C2B12"/>
    <w:rsid w:val="001C6CD2"/>
    <w:rsid w:val="001C77A1"/>
    <w:rsid w:val="001D32F7"/>
    <w:rsid w:val="001D3B73"/>
    <w:rsid w:val="001D4CEA"/>
    <w:rsid w:val="001D50C8"/>
    <w:rsid w:val="001D6B9A"/>
    <w:rsid w:val="001D72D1"/>
    <w:rsid w:val="001E07B1"/>
    <w:rsid w:val="001E317E"/>
    <w:rsid w:val="001E4189"/>
    <w:rsid w:val="001E5F13"/>
    <w:rsid w:val="001E73F5"/>
    <w:rsid w:val="001F16CE"/>
    <w:rsid w:val="001F4AFF"/>
    <w:rsid w:val="001F7622"/>
    <w:rsid w:val="00200A8B"/>
    <w:rsid w:val="00201F0F"/>
    <w:rsid w:val="00204959"/>
    <w:rsid w:val="00204A10"/>
    <w:rsid w:val="00206AE3"/>
    <w:rsid w:val="00212F0B"/>
    <w:rsid w:val="0021374C"/>
    <w:rsid w:val="00213B41"/>
    <w:rsid w:val="00217EEB"/>
    <w:rsid w:val="00220CF1"/>
    <w:rsid w:val="002226E0"/>
    <w:rsid w:val="002227FA"/>
    <w:rsid w:val="002261E8"/>
    <w:rsid w:val="002327E0"/>
    <w:rsid w:val="002334F3"/>
    <w:rsid w:val="00234220"/>
    <w:rsid w:val="00234B43"/>
    <w:rsid w:val="0024078C"/>
    <w:rsid w:val="002411AA"/>
    <w:rsid w:val="002442D4"/>
    <w:rsid w:val="002453EF"/>
    <w:rsid w:val="00245B52"/>
    <w:rsid w:val="0025232B"/>
    <w:rsid w:val="00252D6A"/>
    <w:rsid w:val="0025357B"/>
    <w:rsid w:val="00254824"/>
    <w:rsid w:val="00254D88"/>
    <w:rsid w:val="0025521B"/>
    <w:rsid w:val="002578AD"/>
    <w:rsid w:val="00257FDE"/>
    <w:rsid w:val="00263CF9"/>
    <w:rsid w:val="00265354"/>
    <w:rsid w:val="00265522"/>
    <w:rsid w:val="0027329B"/>
    <w:rsid w:val="00273710"/>
    <w:rsid w:val="0027419F"/>
    <w:rsid w:val="002752DD"/>
    <w:rsid w:val="00275B25"/>
    <w:rsid w:val="002767FA"/>
    <w:rsid w:val="002771E1"/>
    <w:rsid w:val="00277580"/>
    <w:rsid w:val="00280520"/>
    <w:rsid w:val="00281A30"/>
    <w:rsid w:val="0028350D"/>
    <w:rsid w:val="00283E96"/>
    <w:rsid w:val="00284354"/>
    <w:rsid w:val="002863ED"/>
    <w:rsid w:val="00286A41"/>
    <w:rsid w:val="00293669"/>
    <w:rsid w:val="002956D6"/>
    <w:rsid w:val="002971AC"/>
    <w:rsid w:val="002976DC"/>
    <w:rsid w:val="002A0ACF"/>
    <w:rsid w:val="002A1457"/>
    <w:rsid w:val="002A26DC"/>
    <w:rsid w:val="002A5C91"/>
    <w:rsid w:val="002A6AED"/>
    <w:rsid w:val="002B1BAD"/>
    <w:rsid w:val="002B48B0"/>
    <w:rsid w:val="002B5BF5"/>
    <w:rsid w:val="002B750A"/>
    <w:rsid w:val="002C15EB"/>
    <w:rsid w:val="002C5948"/>
    <w:rsid w:val="002C7606"/>
    <w:rsid w:val="002D2598"/>
    <w:rsid w:val="002D74B5"/>
    <w:rsid w:val="002E1CC0"/>
    <w:rsid w:val="002E1FA0"/>
    <w:rsid w:val="002E2F9B"/>
    <w:rsid w:val="002E39C5"/>
    <w:rsid w:val="002E3B65"/>
    <w:rsid w:val="002E4D67"/>
    <w:rsid w:val="002F6D8D"/>
    <w:rsid w:val="002F70CE"/>
    <w:rsid w:val="002F7C0B"/>
    <w:rsid w:val="003010DD"/>
    <w:rsid w:val="003025D5"/>
    <w:rsid w:val="00302F6A"/>
    <w:rsid w:val="003106A2"/>
    <w:rsid w:val="00313D48"/>
    <w:rsid w:val="003174DF"/>
    <w:rsid w:val="00317B1F"/>
    <w:rsid w:val="00320691"/>
    <w:rsid w:val="0032542B"/>
    <w:rsid w:val="003267CD"/>
    <w:rsid w:val="00327E8B"/>
    <w:rsid w:val="00330F6C"/>
    <w:rsid w:val="00332288"/>
    <w:rsid w:val="0033434B"/>
    <w:rsid w:val="0033570C"/>
    <w:rsid w:val="0033576E"/>
    <w:rsid w:val="00335BFB"/>
    <w:rsid w:val="00342409"/>
    <w:rsid w:val="00343D2B"/>
    <w:rsid w:val="00344E32"/>
    <w:rsid w:val="0034501A"/>
    <w:rsid w:val="003479C0"/>
    <w:rsid w:val="00347FC5"/>
    <w:rsid w:val="003509F5"/>
    <w:rsid w:val="003515DA"/>
    <w:rsid w:val="00353721"/>
    <w:rsid w:val="00362C9C"/>
    <w:rsid w:val="003631ED"/>
    <w:rsid w:val="00364020"/>
    <w:rsid w:val="0036522B"/>
    <w:rsid w:val="003661FA"/>
    <w:rsid w:val="00366495"/>
    <w:rsid w:val="0036651D"/>
    <w:rsid w:val="00367571"/>
    <w:rsid w:val="0037173D"/>
    <w:rsid w:val="00372DDA"/>
    <w:rsid w:val="00373768"/>
    <w:rsid w:val="003738B7"/>
    <w:rsid w:val="00373BD3"/>
    <w:rsid w:val="00373EE3"/>
    <w:rsid w:val="00374455"/>
    <w:rsid w:val="00374481"/>
    <w:rsid w:val="003771F1"/>
    <w:rsid w:val="00377CB9"/>
    <w:rsid w:val="00384A19"/>
    <w:rsid w:val="00385238"/>
    <w:rsid w:val="00385576"/>
    <w:rsid w:val="00391F52"/>
    <w:rsid w:val="0039770D"/>
    <w:rsid w:val="003A089A"/>
    <w:rsid w:val="003A0D7D"/>
    <w:rsid w:val="003A1E62"/>
    <w:rsid w:val="003A247C"/>
    <w:rsid w:val="003A432E"/>
    <w:rsid w:val="003A496C"/>
    <w:rsid w:val="003A5219"/>
    <w:rsid w:val="003B0162"/>
    <w:rsid w:val="003B2C58"/>
    <w:rsid w:val="003B41F4"/>
    <w:rsid w:val="003B6777"/>
    <w:rsid w:val="003C0786"/>
    <w:rsid w:val="003C0C90"/>
    <w:rsid w:val="003C132F"/>
    <w:rsid w:val="003C2A33"/>
    <w:rsid w:val="003C4051"/>
    <w:rsid w:val="003D0A7F"/>
    <w:rsid w:val="003D1674"/>
    <w:rsid w:val="003D3199"/>
    <w:rsid w:val="003D3A1C"/>
    <w:rsid w:val="003D7957"/>
    <w:rsid w:val="003E01AD"/>
    <w:rsid w:val="003E62BF"/>
    <w:rsid w:val="003E6D40"/>
    <w:rsid w:val="003E73B1"/>
    <w:rsid w:val="003F06E8"/>
    <w:rsid w:val="003F4E2B"/>
    <w:rsid w:val="003F5101"/>
    <w:rsid w:val="003F6F10"/>
    <w:rsid w:val="00400B80"/>
    <w:rsid w:val="00404CB7"/>
    <w:rsid w:val="00405D13"/>
    <w:rsid w:val="00406493"/>
    <w:rsid w:val="004123FE"/>
    <w:rsid w:val="004129B3"/>
    <w:rsid w:val="00422913"/>
    <w:rsid w:val="00422CB5"/>
    <w:rsid w:val="0042349C"/>
    <w:rsid w:val="0042553D"/>
    <w:rsid w:val="00425C98"/>
    <w:rsid w:val="00430F88"/>
    <w:rsid w:val="0043169D"/>
    <w:rsid w:val="00431A3D"/>
    <w:rsid w:val="00434CDD"/>
    <w:rsid w:val="004350D2"/>
    <w:rsid w:val="004352C0"/>
    <w:rsid w:val="00435A7D"/>
    <w:rsid w:val="00436AD2"/>
    <w:rsid w:val="00440168"/>
    <w:rsid w:val="0044359F"/>
    <w:rsid w:val="00450438"/>
    <w:rsid w:val="0045278B"/>
    <w:rsid w:val="004535C7"/>
    <w:rsid w:val="00454EBD"/>
    <w:rsid w:val="004554EA"/>
    <w:rsid w:val="00455C9E"/>
    <w:rsid w:val="0045671D"/>
    <w:rsid w:val="00456939"/>
    <w:rsid w:val="00460B68"/>
    <w:rsid w:val="0046329C"/>
    <w:rsid w:val="004649B1"/>
    <w:rsid w:val="00464DAB"/>
    <w:rsid w:val="004658BA"/>
    <w:rsid w:val="00470197"/>
    <w:rsid w:val="00470264"/>
    <w:rsid w:val="00474741"/>
    <w:rsid w:val="00474B25"/>
    <w:rsid w:val="00480295"/>
    <w:rsid w:val="004829AF"/>
    <w:rsid w:val="00487353"/>
    <w:rsid w:val="004905D5"/>
    <w:rsid w:val="00491718"/>
    <w:rsid w:val="0049276C"/>
    <w:rsid w:val="004927DC"/>
    <w:rsid w:val="00492879"/>
    <w:rsid w:val="0049618A"/>
    <w:rsid w:val="00496B52"/>
    <w:rsid w:val="004970A0"/>
    <w:rsid w:val="00497107"/>
    <w:rsid w:val="004A1449"/>
    <w:rsid w:val="004A1F4E"/>
    <w:rsid w:val="004A2A91"/>
    <w:rsid w:val="004A3631"/>
    <w:rsid w:val="004A3AF2"/>
    <w:rsid w:val="004A7E90"/>
    <w:rsid w:val="004B2676"/>
    <w:rsid w:val="004B6DB9"/>
    <w:rsid w:val="004C0341"/>
    <w:rsid w:val="004D362C"/>
    <w:rsid w:val="004D59DA"/>
    <w:rsid w:val="004E138C"/>
    <w:rsid w:val="004E1A79"/>
    <w:rsid w:val="004E212F"/>
    <w:rsid w:val="004E30C7"/>
    <w:rsid w:val="004E4956"/>
    <w:rsid w:val="004E5A5F"/>
    <w:rsid w:val="004E66CA"/>
    <w:rsid w:val="004E742C"/>
    <w:rsid w:val="004F0E9E"/>
    <w:rsid w:val="004F20B5"/>
    <w:rsid w:val="004F226B"/>
    <w:rsid w:val="004F2DEC"/>
    <w:rsid w:val="004F48AE"/>
    <w:rsid w:val="005008DF"/>
    <w:rsid w:val="00501954"/>
    <w:rsid w:val="00503B5E"/>
    <w:rsid w:val="00506235"/>
    <w:rsid w:val="00511727"/>
    <w:rsid w:val="00511B22"/>
    <w:rsid w:val="005123B7"/>
    <w:rsid w:val="00512577"/>
    <w:rsid w:val="00512B65"/>
    <w:rsid w:val="00513E17"/>
    <w:rsid w:val="005149BA"/>
    <w:rsid w:val="00520FBE"/>
    <w:rsid w:val="00521D55"/>
    <w:rsid w:val="00522AD3"/>
    <w:rsid w:val="005258BE"/>
    <w:rsid w:val="005303E9"/>
    <w:rsid w:val="005329FE"/>
    <w:rsid w:val="005330F0"/>
    <w:rsid w:val="005360BB"/>
    <w:rsid w:val="00545371"/>
    <w:rsid w:val="00546979"/>
    <w:rsid w:val="00547D3C"/>
    <w:rsid w:val="00551AB6"/>
    <w:rsid w:val="00552140"/>
    <w:rsid w:val="00553112"/>
    <w:rsid w:val="00560E09"/>
    <w:rsid w:val="005649DA"/>
    <w:rsid w:val="00570959"/>
    <w:rsid w:val="00570A07"/>
    <w:rsid w:val="00572D1D"/>
    <w:rsid w:val="0057466B"/>
    <w:rsid w:val="00576EC0"/>
    <w:rsid w:val="00580292"/>
    <w:rsid w:val="00582755"/>
    <w:rsid w:val="0058392C"/>
    <w:rsid w:val="005871E3"/>
    <w:rsid w:val="005878E7"/>
    <w:rsid w:val="00587E87"/>
    <w:rsid w:val="00590DE4"/>
    <w:rsid w:val="005911F9"/>
    <w:rsid w:val="005912E9"/>
    <w:rsid w:val="00592B6B"/>
    <w:rsid w:val="00593D5E"/>
    <w:rsid w:val="00594358"/>
    <w:rsid w:val="005943DC"/>
    <w:rsid w:val="005949A6"/>
    <w:rsid w:val="0059603C"/>
    <w:rsid w:val="005A281F"/>
    <w:rsid w:val="005A335F"/>
    <w:rsid w:val="005A5800"/>
    <w:rsid w:val="005A603E"/>
    <w:rsid w:val="005A6EE0"/>
    <w:rsid w:val="005A7BBF"/>
    <w:rsid w:val="005B0FBE"/>
    <w:rsid w:val="005B11AF"/>
    <w:rsid w:val="005B1F21"/>
    <w:rsid w:val="005B264B"/>
    <w:rsid w:val="005B49C6"/>
    <w:rsid w:val="005B54F1"/>
    <w:rsid w:val="005B6FC4"/>
    <w:rsid w:val="005C13ED"/>
    <w:rsid w:val="005C4918"/>
    <w:rsid w:val="005D4702"/>
    <w:rsid w:val="005D6413"/>
    <w:rsid w:val="005E338D"/>
    <w:rsid w:val="005E4900"/>
    <w:rsid w:val="005E58E9"/>
    <w:rsid w:val="005F2B64"/>
    <w:rsid w:val="00600DF7"/>
    <w:rsid w:val="00601157"/>
    <w:rsid w:val="00601374"/>
    <w:rsid w:val="00601838"/>
    <w:rsid w:val="00601919"/>
    <w:rsid w:val="0060284A"/>
    <w:rsid w:val="00602883"/>
    <w:rsid w:val="006053F8"/>
    <w:rsid w:val="00605F82"/>
    <w:rsid w:val="00606BF7"/>
    <w:rsid w:val="006079BC"/>
    <w:rsid w:val="00607E0B"/>
    <w:rsid w:val="00611E13"/>
    <w:rsid w:val="00614D37"/>
    <w:rsid w:val="0062156B"/>
    <w:rsid w:val="00622BF5"/>
    <w:rsid w:val="00623BAC"/>
    <w:rsid w:val="00625CBF"/>
    <w:rsid w:val="006272F0"/>
    <w:rsid w:val="00630A3C"/>
    <w:rsid w:val="00630B1D"/>
    <w:rsid w:val="006322CA"/>
    <w:rsid w:val="00632400"/>
    <w:rsid w:val="00632D44"/>
    <w:rsid w:val="00632E91"/>
    <w:rsid w:val="00634032"/>
    <w:rsid w:val="00634A68"/>
    <w:rsid w:val="006372A2"/>
    <w:rsid w:val="006406C5"/>
    <w:rsid w:val="00640F9B"/>
    <w:rsid w:val="0064686A"/>
    <w:rsid w:val="00647033"/>
    <w:rsid w:val="00654639"/>
    <w:rsid w:val="00660180"/>
    <w:rsid w:val="00662686"/>
    <w:rsid w:val="00662A05"/>
    <w:rsid w:val="0066348E"/>
    <w:rsid w:val="00665781"/>
    <w:rsid w:val="00666139"/>
    <w:rsid w:val="0067297B"/>
    <w:rsid w:val="006732AF"/>
    <w:rsid w:val="006748CF"/>
    <w:rsid w:val="0067628E"/>
    <w:rsid w:val="00683AD5"/>
    <w:rsid w:val="00683ADE"/>
    <w:rsid w:val="006855F7"/>
    <w:rsid w:val="006863E1"/>
    <w:rsid w:val="00686A88"/>
    <w:rsid w:val="006932DC"/>
    <w:rsid w:val="006933FD"/>
    <w:rsid w:val="00693B9C"/>
    <w:rsid w:val="00693BBB"/>
    <w:rsid w:val="00694B0B"/>
    <w:rsid w:val="00694D25"/>
    <w:rsid w:val="006964E7"/>
    <w:rsid w:val="006A3C56"/>
    <w:rsid w:val="006A5AD1"/>
    <w:rsid w:val="006A7808"/>
    <w:rsid w:val="006B00ED"/>
    <w:rsid w:val="006B204E"/>
    <w:rsid w:val="006B3F3D"/>
    <w:rsid w:val="006B58AB"/>
    <w:rsid w:val="006C0B3D"/>
    <w:rsid w:val="006C2CDE"/>
    <w:rsid w:val="006C3085"/>
    <w:rsid w:val="006C3E37"/>
    <w:rsid w:val="006C4CD0"/>
    <w:rsid w:val="006D4EBB"/>
    <w:rsid w:val="006D725A"/>
    <w:rsid w:val="006D7B2C"/>
    <w:rsid w:val="006E1ADD"/>
    <w:rsid w:val="006E28F6"/>
    <w:rsid w:val="006E311F"/>
    <w:rsid w:val="006E3973"/>
    <w:rsid w:val="006E4CA1"/>
    <w:rsid w:val="006E606B"/>
    <w:rsid w:val="006E7F89"/>
    <w:rsid w:val="006F0C67"/>
    <w:rsid w:val="006F4E2F"/>
    <w:rsid w:val="006F5D74"/>
    <w:rsid w:val="0070198E"/>
    <w:rsid w:val="007106CE"/>
    <w:rsid w:val="0071134B"/>
    <w:rsid w:val="00711939"/>
    <w:rsid w:val="00711A03"/>
    <w:rsid w:val="00712CF4"/>
    <w:rsid w:val="00720060"/>
    <w:rsid w:val="007233C2"/>
    <w:rsid w:val="00724DBE"/>
    <w:rsid w:val="0072589C"/>
    <w:rsid w:val="00731E79"/>
    <w:rsid w:val="00736AEB"/>
    <w:rsid w:val="00737502"/>
    <w:rsid w:val="007377B4"/>
    <w:rsid w:val="00740A8B"/>
    <w:rsid w:val="007428CB"/>
    <w:rsid w:val="00742C68"/>
    <w:rsid w:val="00744664"/>
    <w:rsid w:val="00751544"/>
    <w:rsid w:val="007627E2"/>
    <w:rsid w:val="0076470F"/>
    <w:rsid w:val="00764DF7"/>
    <w:rsid w:val="0076534F"/>
    <w:rsid w:val="00765B89"/>
    <w:rsid w:val="007709BE"/>
    <w:rsid w:val="00770A94"/>
    <w:rsid w:val="007721E2"/>
    <w:rsid w:val="00772AF7"/>
    <w:rsid w:val="00772B05"/>
    <w:rsid w:val="00773B1B"/>
    <w:rsid w:val="007747CB"/>
    <w:rsid w:val="00783540"/>
    <w:rsid w:val="00785D22"/>
    <w:rsid w:val="00787F60"/>
    <w:rsid w:val="00791DB8"/>
    <w:rsid w:val="00792BD9"/>
    <w:rsid w:val="007938F1"/>
    <w:rsid w:val="0079394E"/>
    <w:rsid w:val="00794C16"/>
    <w:rsid w:val="0079518C"/>
    <w:rsid w:val="00795F0B"/>
    <w:rsid w:val="0079632A"/>
    <w:rsid w:val="00797436"/>
    <w:rsid w:val="007A08C7"/>
    <w:rsid w:val="007A375B"/>
    <w:rsid w:val="007A4569"/>
    <w:rsid w:val="007B0EA4"/>
    <w:rsid w:val="007B2EEB"/>
    <w:rsid w:val="007B642E"/>
    <w:rsid w:val="007B6DF6"/>
    <w:rsid w:val="007B727D"/>
    <w:rsid w:val="007C255F"/>
    <w:rsid w:val="007C3831"/>
    <w:rsid w:val="007C3B4C"/>
    <w:rsid w:val="007C4C70"/>
    <w:rsid w:val="007C6563"/>
    <w:rsid w:val="007C7857"/>
    <w:rsid w:val="007D0BFA"/>
    <w:rsid w:val="007D5FEA"/>
    <w:rsid w:val="007D600A"/>
    <w:rsid w:val="007E14D2"/>
    <w:rsid w:val="007E236E"/>
    <w:rsid w:val="007E5F4F"/>
    <w:rsid w:val="007E6BCA"/>
    <w:rsid w:val="007E6C3A"/>
    <w:rsid w:val="007E7744"/>
    <w:rsid w:val="007F22E4"/>
    <w:rsid w:val="007F3314"/>
    <w:rsid w:val="00800079"/>
    <w:rsid w:val="00800836"/>
    <w:rsid w:val="008038D1"/>
    <w:rsid w:val="008067FD"/>
    <w:rsid w:val="00806FFE"/>
    <w:rsid w:val="00811361"/>
    <w:rsid w:val="00813627"/>
    <w:rsid w:val="00814787"/>
    <w:rsid w:val="00821CD6"/>
    <w:rsid w:val="008221CF"/>
    <w:rsid w:val="008226A2"/>
    <w:rsid w:val="00826B79"/>
    <w:rsid w:val="008277C4"/>
    <w:rsid w:val="00831901"/>
    <w:rsid w:val="00837489"/>
    <w:rsid w:val="00841CBD"/>
    <w:rsid w:val="00842B50"/>
    <w:rsid w:val="00843124"/>
    <w:rsid w:val="0084619F"/>
    <w:rsid w:val="00846BA7"/>
    <w:rsid w:val="008510C3"/>
    <w:rsid w:val="00851BBD"/>
    <w:rsid w:val="00853F05"/>
    <w:rsid w:val="00856FD7"/>
    <w:rsid w:val="00860B60"/>
    <w:rsid w:val="00861131"/>
    <w:rsid w:val="008633A9"/>
    <w:rsid w:val="00863CCF"/>
    <w:rsid w:val="0086583E"/>
    <w:rsid w:val="0087193E"/>
    <w:rsid w:val="00872F23"/>
    <w:rsid w:val="00874268"/>
    <w:rsid w:val="0087490E"/>
    <w:rsid w:val="008772FB"/>
    <w:rsid w:val="00880477"/>
    <w:rsid w:val="00880E48"/>
    <w:rsid w:val="008826BA"/>
    <w:rsid w:val="00883040"/>
    <w:rsid w:val="00883D42"/>
    <w:rsid w:val="0089394D"/>
    <w:rsid w:val="00893F23"/>
    <w:rsid w:val="008A0E2B"/>
    <w:rsid w:val="008A1AA5"/>
    <w:rsid w:val="008A2E0E"/>
    <w:rsid w:val="008A33E3"/>
    <w:rsid w:val="008A6A75"/>
    <w:rsid w:val="008A77AF"/>
    <w:rsid w:val="008B0438"/>
    <w:rsid w:val="008B1A95"/>
    <w:rsid w:val="008B3A12"/>
    <w:rsid w:val="008B5EB6"/>
    <w:rsid w:val="008B6F90"/>
    <w:rsid w:val="008B71AA"/>
    <w:rsid w:val="008C0F23"/>
    <w:rsid w:val="008C451D"/>
    <w:rsid w:val="008C5115"/>
    <w:rsid w:val="008D013C"/>
    <w:rsid w:val="008D262B"/>
    <w:rsid w:val="008D2C95"/>
    <w:rsid w:val="008D3563"/>
    <w:rsid w:val="008D7715"/>
    <w:rsid w:val="008E12A9"/>
    <w:rsid w:val="008E18EE"/>
    <w:rsid w:val="008F045A"/>
    <w:rsid w:val="008F1744"/>
    <w:rsid w:val="008F2459"/>
    <w:rsid w:val="008F5038"/>
    <w:rsid w:val="008F6620"/>
    <w:rsid w:val="008F6FA0"/>
    <w:rsid w:val="008F7982"/>
    <w:rsid w:val="00900642"/>
    <w:rsid w:val="00900D23"/>
    <w:rsid w:val="00902F3F"/>
    <w:rsid w:val="00903309"/>
    <w:rsid w:val="009034D9"/>
    <w:rsid w:val="00904907"/>
    <w:rsid w:val="009059B5"/>
    <w:rsid w:val="009074BC"/>
    <w:rsid w:val="009076F0"/>
    <w:rsid w:val="00907CE0"/>
    <w:rsid w:val="00912040"/>
    <w:rsid w:val="00913FA6"/>
    <w:rsid w:val="009218B1"/>
    <w:rsid w:val="00934E89"/>
    <w:rsid w:val="0093587E"/>
    <w:rsid w:val="00936402"/>
    <w:rsid w:val="00945BF6"/>
    <w:rsid w:val="00952380"/>
    <w:rsid w:val="00955E7A"/>
    <w:rsid w:val="00961461"/>
    <w:rsid w:val="0096362A"/>
    <w:rsid w:val="009714D5"/>
    <w:rsid w:val="00974271"/>
    <w:rsid w:val="00977FD3"/>
    <w:rsid w:val="00981DB5"/>
    <w:rsid w:val="00982F4E"/>
    <w:rsid w:val="00983A4B"/>
    <w:rsid w:val="00984F5C"/>
    <w:rsid w:val="009913BA"/>
    <w:rsid w:val="009915CF"/>
    <w:rsid w:val="009959F0"/>
    <w:rsid w:val="0099610F"/>
    <w:rsid w:val="00996CA4"/>
    <w:rsid w:val="009A4E0A"/>
    <w:rsid w:val="009B0368"/>
    <w:rsid w:val="009B2AD4"/>
    <w:rsid w:val="009B3282"/>
    <w:rsid w:val="009B6335"/>
    <w:rsid w:val="009C26B9"/>
    <w:rsid w:val="009C4CDE"/>
    <w:rsid w:val="009C4F96"/>
    <w:rsid w:val="009C6070"/>
    <w:rsid w:val="009C750C"/>
    <w:rsid w:val="009D0C03"/>
    <w:rsid w:val="009D0EAA"/>
    <w:rsid w:val="009D4E4A"/>
    <w:rsid w:val="009E26CD"/>
    <w:rsid w:val="009E5217"/>
    <w:rsid w:val="009E622A"/>
    <w:rsid w:val="009E7788"/>
    <w:rsid w:val="009F003A"/>
    <w:rsid w:val="009F02B6"/>
    <w:rsid w:val="009F1300"/>
    <w:rsid w:val="009F306C"/>
    <w:rsid w:val="009F36C2"/>
    <w:rsid w:val="009F6DBD"/>
    <w:rsid w:val="009F7A2A"/>
    <w:rsid w:val="00A01891"/>
    <w:rsid w:val="00A03360"/>
    <w:rsid w:val="00A038D0"/>
    <w:rsid w:val="00A03A4E"/>
    <w:rsid w:val="00A03E88"/>
    <w:rsid w:val="00A03EA0"/>
    <w:rsid w:val="00A06D5B"/>
    <w:rsid w:val="00A11425"/>
    <w:rsid w:val="00A12275"/>
    <w:rsid w:val="00A1273A"/>
    <w:rsid w:val="00A13114"/>
    <w:rsid w:val="00A1413C"/>
    <w:rsid w:val="00A15E45"/>
    <w:rsid w:val="00A17AFF"/>
    <w:rsid w:val="00A2129D"/>
    <w:rsid w:val="00A222A4"/>
    <w:rsid w:val="00A23F20"/>
    <w:rsid w:val="00A2558F"/>
    <w:rsid w:val="00A27B4A"/>
    <w:rsid w:val="00A31F49"/>
    <w:rsid w:val="00A34959"/>
    <w:rsid w:val="00A34C6C"/>
    <w:rsid w:val="00A40796"/>
    <w:rsid w:val="00A40BD6"/>
    <w:rsid w:val="00A40CC4"/>
    <w:rsid w:val="00A41F9C"/>
    <w:rsid w:val="00A41FC0"/>
    <w:rsid w:val="00A42061"/>
    <w:rsid w:val="00A42568"/>
    <w:rsid w:val="00A42BA6"/>
    <w:rsid w:val="00A4585E"/>
    <w:rsid w:val="00A46430"/>
    <w:rsid w:val="00A54AC7"/>
    <w:rsid w:val="00A54FDF"/>
    <w:rsid w:val="00A6684D"/>
    <w:rsid w:val="00A66B7A"/>
    <w:rsid w:val="00A67ED2"/>
    <w:rsid w:val="00A71499"/>
    <w:rsid w:val="00A725BE"/>
    <w:rsid w:val="00A72FCE"/>
    <w:rsid w:val="00A77810"/>
    <w:rsid w:val="00A80276"/>
    <w:rsid w:val="00A81107"/>
    <w:rsid w:val="00A81CCC"/>
    <w:rsid w:val="00A825AF"/>
    <w:rsid w:val="00A82C62"/>
    <w:rsid w:val="00A864A0"/>
    <w:rsid w:val="00A86580"/>
    <w:rsid w:val="00A871CC"/>
    <w:rsid w:val="00A8747D"/>
    <w:rsid w:val="00A876BA"/>
    <w:rsid w:val="00A90609"/>
    <w:rsid w:val="00A95707"/>
    <w:rsid w:val="00A965B2"/>
    <w:rsid w:val="00AB0407"/>
    <w:rsid w:val="00AB6B2C"/>
    <w:rsid w:val="00AC01B0"/>
    <w:rsid w:val="00AC4662"/>
    <w:rsid w:val="00AC475B"/>
    <w:rsid w:val="00AC5C0D"/>
    <w:rsid w:val="00AC7372"/>
    <w:rsid w:val="00AD154E"/>
    <w:rsid w:val="00AD15F3"/>
    <w:rsid w:val="00AD277F"/>
    <w:rsid w:val="00AD55CA"/>
    <w:rsid w:val="00AD5B0C"/>
    <w:rsid w:val="00AD7BF7"/>
    <w:rsid w:val="00AE0054"/>
    <w:rsid w:val="00AE1106"/>
    <w:rsid w:val="00AE1652"/>
    <w:rsid w:val="00AE607C"/>
    <w:rsid w:val="00AF0846"/>
    <w:rsid w:val="00AF13A4"/>
    <w:rsid w:val="00AF1D76"/>
    <w:rsid w:val="00AF2924"/>
    <w:rsid w:val="00AF3F5F"/>
    <w:rsid w:val="00AF4B71"/>
    <w:rsid w:val="00AF5833"/>
    <w:rsid w:val="00AF7E26"/>
    <w:rsid w:val="00B03AEC"/>
    <w:rsid w:val="00B065C4"/>
    <w:rsid w:val="00B10A53"/>
    <w:rsid w:val="00B10AD7"/>
    <w:rsid w:val="00B11FF0"/>
    <w:rsid w:val="00B13054"/>
    <w:rsid w:val="00B143D9"/>
    <w:rsid w:val="00B16116"/>
    <w:rsid w:val="00B17C14"/>
    <w:rsid w:val="00B20145"/>
    <w:rsid w:val="00B20C43"/>
    <w:rsid w:val="00B21B9C"/>
    <w:rsid w:val="00B26084"/>
    <w:rsid w:val="00B27559"/>
    <w:rsid w:val="00B27A64"/>
    <w:rsid w:val="00B302CD"/>
    <w:rsid w:val="00B30334"/>
    <w:rsid w:val="00B317EC"/>
    <w:rsid w:val="00B341D4"/>
    <w:rsid w:val="00B40BBC"/>
    <w:rsid w:val="00B40D92"/>
    <w:rsid w:val="00B411D3"/>
    <w:rsid w:val="00B415A6"/>
    <w:rsid w:val="00B41839"/>
    <w:rsid w:val="00B41C0B"/>
    <w:rsid w:val="00B42775"/>
    <w:rsid w:val="00B4352A"/>
    <w:rsid w:val="00B46BEC"/>
    <w:rsid w:val="00B46F2C"/>
    <w:rsid w:val="00B50081"/>
    <w:rsid w:val="00B549CB"/>
    <w:rsid w:val="00B553BF"/>
    <w:rsid w:val="00B55E84"/>
    <w:rsid w:val="00B70AE9"/>
    <w:rsid w:val="00B72654"/>
    <w:rsid w:val="00B736EA"/>
    <w:rsid w:val="00B7424B"/>
    <w:rsid w:val="00B75D46"/>
    <w:rsid w:val="00B764EA"/>
    <w:rsid w:val="00B76D13"/>
    <w:rsid w:val="00B8098E"/>
    <w:rsid w:val="00B836BC"/>
    <w:rsid w:val="00B86AE3"/>
    <w:rsid w:val="00B87DC3"/>
    <w:rsid w:val="00B90CE8"/>
    <w:rsid w:val="00B910A5"/>
    <w:rsid w:val="00B94456"/>
    <w:rsid w:val="00B9582E"/>
    <w:rsid w:val="00B96B0B"/>
    <w:rsid w:val="00B97131"/>
    <w:rsid w:val="00BA177C"/>
    <w:rsid w:val="00BA29FD"/>
    <w:rsid w:val="00BA4203"/>
    <w:rsid w:val="00BA55AA"/>
    <w:rsid w:val="00BA729A"/>
    <w:rsid w:val="00BA73ED"/>
    <w:rsid w:val="00BB1D05"/>
    <w:rsid w:val="00BB5BF5"/>
    <w:rsid w:val="00BB6842"/>
    <w:rsid w:val="00BB6AE8"/>
    <w:rsid w:val="00BB760B"/>
    <w:rsid w:val="00BC0B64"/>
    <w:rsid w:val="00BC0F7D"/>
    <w:rsid w:val="00BC2055"/>
    <w:rsid w:val="00BD2C51"/>
    <w:rsid w:val="00BD383C"/>
    <w:rsid w:val="00BD4FB8"/>
    <w:rsid w:val="00BD6C62"/>
    <w:rsid w:val="00BE1001"/>
    <w:rsid w:val="00BE1CB6"/>
    <w:rsid w:val="00BE2706"/>
    <w:rsid w:val="00BE4521"/>
    <w:rsid w:val="00BE6B3A"/>
    <w:rsid w:val="00BE784D"/>
    <w:rsid w:val="00BF0A30"/>
    <w:rsid w:val="00BF13A3"/>
    <w:rsid w:val="00BF2C74"/>
    <w:rsid w:val="00BF3E54"/>
    <w:rsid w:val="00BF549C"/>
    <w:rsid w:val="00BF58FD"/>
    <w:rsid w:val="00BF676D"/>
    <w:rsid w:val="00BF7240"/>
    <w:rsid w:val="00BF7605"/>
    <w:rsid w:val="00BF7BC3"/>
    <w:rsid w:val="00C002D7"/>
    <w:rsid w:val="00C009CA"/>
    <w:rsid w:val="00C0139B"/>
    <w:rsid w:val="00C04A0C"/>
    <w:rsid w:val="00C07804"/>
    <w:rsid w:val="00C1025E"/>
    <w:rsid w:val="00C12491"/>
    <w:rsid w:val="00C148A7"/>
    <w:rsid w:val="00C16FA8"/>
    <w:rsid w:val="00C17275"/>
    <w:rsid w:val="00C17A27"/>
    <w:rsid w:val="00C20841"/>
    <w:rsid w:val="00C20C6E"/>
    <w:rsid w:val="00C21274"/>
    <w:rsid w:val="00C240D7"/>
    <w:rsid w:val="00C25206"/>
    <w:rsid w:val="00C25CE2"/>
    <w:rsid w:val="00C26107"/>
    <w:rsid w:val="00C35A89"/>
    <w:rsid w:val="00C35A99"/>
    <w:rsid w:val="00C409CF"/>
    <w:rsid w:val="00C40B19"/>
    <w:rsid w:val="00C46E03"/>
    <w:rsid w:val="00C505C6"/>
    <w:rsid w:val="00C505CC"/>
    <w:rsid w:val="00C5321B"/>
    <w:rsid w:val="00C55DBC"/>
    <w:rsid w:val="00C60583"/>
    <w:rsid w:val="00C615E1"/>
    <w:rsid w:val="00C61D69"/>
    <w:rsid w:val="00C710BF"/>
    <w:rsid w:val="00C73542"/>
    <w:rsid w:val="00C735CE"/>
    <w:rsid w:val="00C73AE3"/>
    <w:rsid w:val="00C75181"/>
    <w:rsid w:val="00C767DC"/>
    <w:rsid w:val="00C77D99"/>
    <w:rsid w:val="00C80D0F"/>
    <w:rsid w:val="00C83D51"/>
    <w:rsid w:val="00C86286"/>
    <w:rsid w:val="00C94605"/>
    <w:rsid w:val="00C959A1"/>
    <w:rsid w:val="00CA0730"/>
    <w:rsid w:val="00CA0B63"/>
    <w:rsid w:val="00CA0ED7"/>
    <w:rsid w:val="00CA1BCB"/>
    <w:rsid w:val="00CA2D63"/>
    <w:rsid w:val="00CA2DF4"/>
    <w:rsid w:val="00CA4B5E"/>
    <w:rsid w:val="00CA5002"/>
    <w:rsid w:val="00CA6853"/>
    <w:rsid w:val="00CB0831"/>
    <w:rsid w:val="00CB3FB5"/>
    <w:rsid w:val="00CB5786"/>
    <w:rsid w:val="00CB6627"/>
    <w:rsid w:val="00CB7426"/>
    <w:rsid w:val="00CC0375"/>
    <w:rsid w:val="00CC05DC"/>
    <w:rsid w:val="00CC1D11"/>
    <w:rsid w:val="00CC24A1"/>
    <w:rsid w:val="00CC5E7C"/>
    <w:rsid w:val="00CC603F"/>
    <w:rsid w:val="00CC608C"/>
    <w:rsid w:val="00CC7402"/>
    <w:rsid w:val="00CD0966"/>
    <w:rsid w:val="00CD34E6"/>
    <w:rsid w:val="00CD76F6"/>
    <w:rsid w:val="00CD77E9"/>
    <w:rsid w:val="00CE0903"/>
    <w:rsid w:val="00CE1865"/>
    <w:rsid w:val="00CE3A23"/>
    <w:rsid w:val="00CE56DF"/>
    <w:rsid w:val="00CE58F6"/>
    <w:rsid w:val="00CE76F7"/>
    <w:rsid w:val="00CF3033"/>
    <w:rsid w:val="00D061CE"/>
    <w:rsid w:val="00D06EC9"/>
    <w:rsid w:val="00D1746C"/>
    <w:rsid w:val="00D17AE5"/>
    <w:rsid w:val="00D201A7"/>
    <w:rsid w:val="00D21AD1"/>
    <w:rsid w:val="00D23AFA"/>
    <w:rsid w:val="00D23F6E"/>
    <w:rsid w:val="00D25CA4"/>
    <w:rsid w:val="00D30E74"/>
    <w:rsid w:val="00D31E0B"/>
    <w:rsid w:val="00D34E05"/>
    <w:rsid w:val="00D374B3"/>
    <w:rsid w:val="00D42A70"/>
    <w:rsid w:val="00D47D85"/>
    <w:rsid w:val="00D519CD"/>
    <w:rsid w:val="00D531E3"/>
    <w:rsid w:val="00D54060"/>
    <w:rsid w:val="00D55417"/>
    <w:rsid w:val="00D5559C"/>
    <w:rsid w:val="00D622F8"/>
    <w:rsid w:val="00D625DC"/>
    <w:rsid w:val="00D62A35"/>
    <w:rsid w:val="00D62BF9"/>
    <w:rsid w:val="00D63D70"/>
    <w:rsid w:val="00D64972"/>
    <w:rsid w:val="00D64A40"/>
    <w:rsid w:val="00D64B1D"/>
    <w:rsid w:val="00D66C84"/>
    <w:rsid w:val="00D70043"/>
    <w:rsid w:val="00D70F0C"/>
    <w:rsid w:val="00D71DA3"/>
    <w:rsid w:val="00D7276A"/>
    <w:rsid w:val="00D7309A"/>
    <w:rsid w:val="00D753BB"/>
    <w:rsid w:val="00D76D04"/>
    <w:rsid w:val="00D772EA"/>
    <w:rsid w:val="00D8128A"/>
    <w:rsid w:val="00D82DFD"/>
    <w:rsid w:val="00D91855"/>
    <w:rsid w:val="00D94899"/>
    <w:rsid w:val="00DA1A5D"/>
    <w:rsid w:val="00DA38B9"/>
    <w:rsid w:val="00DA47CD"/>
    <w:rsid w:val="00DA7E0F"/>
    <w:rsid w:val="00DB04FA"/>
    <w:rsid w:val="00DB196E"/>
    <w:rsid w:val="00DB1CFC"/>
    <w:rsid w:val="00DB601F"/>
    <w:rsid w:val="00DC494F"/>
    <w:rsid w:val="00DC518F"/>
    <w:rsid w:val="00DD017D"/>
    <w:rsid w:val="00DD32A1"/>
    <w:rsid w:val="00DD3B3C"/>
    <w:rsid w:val="00DD45A8"/>
    <w:rsid w:val="00DD4D9F"/>
    <w:rsid w:val="00DD5690"/>
    <w:rsid w:val="00DD5DEA"/>
    <w:rsid w:val="00DD7048"/>
    <w:rsid w:val="00DE3A54"/>
    <w:rsid w:val="00DE3F55"/>
    <w:rsid w:val="00DE47BB"/>
    <w:rsid w:val="00DE63CC"/>
    <w:rsid w:val="00DE7881"/>
    <w:rsid w:val="00DF2BFB"/>
    <w:rsid w:val="00DF367E"/>
    <w:rsid w:val="00DF662C"/>
    <w:rsid w:val="00E01596"/>
    <w:rsid w:val="00E01B97"/>
    <w:rsid w:val="00E02989"/>
    <w:rsid w:val="00E033CD"/>
    <w:rsid w:val="00E06975"/>
    <w:rsid w:val="00E07266"/>
    <w:rsid w:val="00E07BB7"/>
    <w:rsid w:val="00E11557"/>
    <w:rsid w:val="00E12F74"/>
    <w:rsid w:val="00E135FF"/>
    <w:rsid w:val="00E1494E"/>
    <w:rsid w:val="00E2242F"/>
    <w:rsid w:val="00E24F5A"/>
    <w:rsid w:val="00E263C2"/>
    <w:rsid w:val="00E263F2"/>
    <w:rsid w:val="00E26C48"/>
    <w:rsid w:val="00E27164"/>
    <w:rsid w:val="00E30F07"/>
    <w:rsid w:val="00E32679"/>
    <w:rsid w:val="00E34934"/>
    <w:rsid w:val="00E36ECF"/>
    <w:rsid w:val="00E43084"/>
    <w:rsid w:val="00E4322B"/>
    <w:rsid w:val="00E43A24"/>
    <w:rsid w:val="00E44D9D"/>
    <w:rsid w:val="00E456D3"/>
    <w:rsid w:val="00E459F9"/>
    <w:rsid w:val="00E464E8"/>
    <w:rsid w:val="00E46A4C"/>
    <w:rsid w:val="00E478DE"/>
    <w:rsid w:val="00E47BC8"/>
    <w:rsid w:val="00E50928"/>
    <w:rsid w:val="00E50FF5"/>
    <w:rsid w:val="00E5327C"/>
    <w:rsid w:val="00E5351F"/>
    <w:rsid w:val="00E53828"/>
    <w:rsid w:val="00E547B8"/>
    <w:rsid w:val="00E54C80"/>
    <w:rsid w:val="00E561DF"/>
    <w:rsid w:val="00E601C5"/>
    <w:rsid w:val="00E60454"/>
    <w:rsid w:val="00E625B1"/>
    <w:rsid w:val="00E62734"/>
    <w:rsid w:val="00E63646"/>
    <w:rsid w:val="00E65773"/>
    <w:rsid w:val="00E65C57"/>
    <w:rsid w:val="00E71E37"/>
    <w:rsid w:val="00E730E8"/>
    <w:rsid w:val="00E74285"/>
    <w:rsid w:val="00E74982"/>
    <w:rsid w:val="00E74C9F"/>
    <w:rsid w:val="00E76548"/>
    <w:rsid w:val="00E77D4A"/>
    <w:rsid w:val="00E80D53"/>
    <w:rsid w:val="00E87DE6"/>
    <w:rsid w:val="00E87E9A"/>
    <w:rsid w:val="00E91444"/>
    <w:rsid w:val="00E9230E"/>
    <w:rsid w:val="00EA1EB4"/>
    <w:rsid w:val="00EA6770"/>
    <w:rsid w:val="00EA6D16"/>
    <w:rsid w:val="00EA74D6"/>
    <w:rsid w:val="00EB08C5"/>
    <w:rsid w:val="00EB64C7"/>
    <w:rsid w:val="00EC3032"/>
    <w:rsid w:val="00EC45AC"/>
    <w:rsid w:val="00EC4703"/>
    <w:rsid w:val="00EC4B97"/>
    <w:rsid w:val="00ED074B"/>
    <w:rsid w:val="00ED0E13"/>
    <w:rsid w:val="00ED62A5"/>
    <w:rsid w:val="00ED64FF"/>
    <w:rsid w:val="00ED6D23"/>
    <w:rsid w:val="00EE0645"/>
    <w:rsid w:val="00EE0D16"/>
    <w:rsid w:val="00EE15E7"/>
    <w:rsid w:val="00EE33A9"/>
    <w:rsid w:val="00EF0414"/>
    <w:rsid w:val="00EF17B4"/>
    <w:rsid w:val="00EF1A0E"/>
    <w:rsid w:val="00EF1D75"/>
    <w:rsid w:val="00EF2227"/>
    <w:rsid w:val="00EF375D"/>
    <w:rsid w:val="00EF4A94"/>
    <w:rsid w:val="00EF5DFE"/>
    <w:rsid w:val="00EF607E"/>
    <w:rsid w:val="00EF64CA"/>
    <w:rsid w:val="00EF6719"/>
    <w:rsid w:val="00EF68B5"/>
    <w:rsid w:val="00EF78A2"/>
    <w:rsid w:val="00F06D60"/>
    <w:rsid w:val="00F1335D"/>
    <w:rsid w:val="00F13C80"/>
    <w:rsid w:val="00F17538"/>
    <w:rsid w:val="00F2074E"/>
    <w:rsid w:val="00F25C71"/>
    <w:rsid w:val="00F27143"/>
    <w:rsid w:val="00F27275"/>
    <w:rsid w:val="00F27397"/>
    <w:rsid w:val="00F36105"/>
    <w:rsid w:val="00F37C12"/>
    <w:rsid w:val="00F40839"/>
    <w:rsid w:val="00F42ED3"/>
    <w:rsid w:val="00F4435D"/>
    <w:rsid w:val="00F449C4"/>
    <w:rsid w:val="00F44B56"/>
    <w:rsid w:val="00F45CAC"/>
    <w:rsid w:val="00F465DE"/>
    <w:rsid w:val="00F524A1"/>
    <w:rsid w:val="00F55AFC"/>
    <w:rsid w:val="00F562DF"/>
    <w:rsid w:val="00F619EB"/>
    <w:rsid w:val="00F63A52"/>
    <w:rsid w:val="00F6505B"/>
    <w:rsid w:val="00F650A5"/>
    <w:rsid w:val="00F66E8E"/>
    <w:rsid w:val="00F70B65"/>
    <w:rsid w:val="00F70C5A"/>
    <w:rsid w:val="00F71EE3"/>
    <w:rsid w:val="00F72DFE"/>
    <w:rsid w:val="00F739E1"/>
    <w:rsid w:val="00F745C3"/>
    <w:rsid w:val="00F76936"/>
    <w:rsid w:val="00F76D15"/>
    <w:rsid w:val="00F77B63"/>
    <w:rsid w:val="00F77DBA"/>
    <w:rsid w:val="00F81A61"/>
    <w:rsid w:val="00F82DDB"/>
    <w:rsid w:val="00F84EEF"/>
    <w:rsid w:val="00F852C8"/>
    <w:rsid w:val="00F86769"/>
    <w:rsid w:val="00F92539"/>
    <w:rsid w:val="00F92C04"/>
    <w:rsid w:val="00F93A27"/>
    <w:rsid w:val="00F96619"/>
    <w:rsid w:val="00F972D0"/>
    <w:rsid w:val="00FA04D7"/>
    <w:rsid w:val="00FA4143"/>
    <w:rsid w:val="00FB10AA"/>
    <w:rsid w:val="00FB1458"/>
    <w:rsid w:val="00FB3C0C"/>
    <w:rsid w:val="00FB4496"/>
    <w:rsid w:val="00FB556E"/>
    <w:rsid w:val="00FC1222"/>
    <w:rsid w:val="00FC1FB6"/>
    <w:rsid w:val="00FC2E26"/>
    <w:rsid w:val="00FC6304"/>
    <w:rsid w:val="00FC7141"/>
    <w:rsid w:val="00FC755B"/>
    <w:rsid w:val="00FD1E86"/>
    <w:rsid w:val="00FD738E"/>
    <w:rsid w:val="00FE5337"/>
    <w:rsid w:val="00FE657A"/>
    <w:rsid w:val="00FE67E6"/>
    <w:rsid w:val="00FE6D25"/>
    <w:rsid w:val="00FF2A9B"/>
    <w:rsid w:val="00FF30C5"/>
    <w:rsid w:val="00FF454D"/>
    <w:rsid w:val="00FF52B2"/>
    <w:rsid w:val="00FF5601"/>
    <w:rsid w:val="00FF5760"/>
    <w:rsid w:val="00FF5F73"/>
    <w:rsid w:val="00FF7440"/>
    <w:rsid w:val="00FF7B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53EB4E"/>
  <w15:chartTrackingRefBased/>
  <w15:docId w15:val="{440EE8D3-1BF2-44FF-93D1-F424C7D8EC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r-H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92BD9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hr-HR"/>
      <w14:ligatures w14:val="none"/>
    </w:rPr>
  </w:style>
  <w:style w:type="paragraph" w:styleId="Naslov2">
    <w:name w:val="heading 2"/>
    <w:basedOn w:val="Normal"/>
    <w:next w:val="Normal"/>
    <w:link w:val="Naslov2Char"/>
    <w:uiPriority w:val="9"/>
    <w:semiHidden/>
    <w:unhideWhenUsed/>
    <w:qFormat/>
    <w:rsid w:val="00C35A9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slov3">
    <w:name w:val="heading 3"/>
    <w:basedOn w:val="Normal"/>
    <w:next w:val="Normal"/>
    <w:link w:val="Naslov3Char"/>
    <w:uiPriority w:val="9"/>
    <w:semiHidden/>
    <w:unhideWhenUsed/>
    <w:qFormat/>
    <w:rsid w:val="00C35A9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slov4">
    <w:name w:val="heading 4"/>
    <w:basedOn w:val="Normal"/>
    <w:link w:val="Naslov4Char"/>
    <w:uiPriority w:val="9"/>
    <w:qFormat/>
    <w:rsid w:val="00904907"/>
    <w:pPr>
      <w:spacing w:before="100" w:beforeAutospacing="1" w:after="100" w:afterAutospacing="1"/>
      <w:outlineLvl w:val="3"/>
    </w:pPr>
    <w:rPr>
      <w:rFonts w:eastAsiaTheme="minorEastAsia"/>
      <w:b/>
      <w:bCs/>
      <w14:ligatures w14:val="standardContextual"/>
    </w:rPr>
  </w:style>
  <w:style w:type="paragraph" w:styleId="Naslov5">
    <w:name w:val="heading 5"/>
    <w:basedOn w:val="Normal"/>
    <w:next w:val="Normal"/>
    <w:link w:val="Naslov5Char"/>
    <w:uiPriority w:val="9"/>
    <w:semiHidden/>
    <w:unhideWhenUsed/>
    <w:qFormat/>
    <w:rsid w:val="00C35A9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Naslov6">
    <w:name w:val="heading 6"/>
    <w:basedOn w:val="Normal"/>
    <w:next w:val="Normal"/>
    <w:link w:val="Naslov6Char"/>
    <w:uiPriority w:val="9"/>
    <w:semiHidden/>
    <w:unhideWhenUsed/>
    <w:qFormat/>
    <w:rsid w:val="00772B05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Uvuenotijeloteksta">
    <w:name w:val="Body Text Indent"/>
    <w:basedOn w:val="Normal"/>
    <w:link w:val="UvuenotijelotekstaChar"/>
    <w:rsid w:val="000850E6"/>
    <w:pPr>
      <w:ind w:firstLine="708"/>
      <w:jc w:val="both"/>
    </w:pPr>
  </w:style>
  <w:style w:type="character" w:customStyle="1" w:styleId="UvuenotijelotekstaChar">
    <w:name w:val="Uvučeno tijelo teksta Char"/>
    <w:basedOn w:val="Zadanifontodlomka"/>
    <w:link w:val="Uvuenotijeloteksta"/>
    <w:rsid w:val="000850E6"/>
    <w:rPr>
      <w:rFonts w:ascii="Times New Roman" w:eastAsia="Times New Roman" w:hAnsi="Times New Roman" w:cs="Times New Roman"/>
      <w:kern w:val="0"/>
      <w:sz w:val="24"/>
      <w:szCs w:val="24"/>
      <w:lang w:eastAsia="hr-HR"/>
      <w14:ligatures w14:val="none"/>
    </w:rPr>
  </w:style>
  <w:style w:type="paragraph" w:styleId="Odlomakpopisa">
    <w:name w:val="List Paragraph"/>
    <w:basedOn w:val="Normal"/>
    <w:qFormat/>
    <w:rsid w:val="000850E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table" w:styleId="Reetkatablice">
    <w:name w:val="Table Grid"/>
    <w:basedOn w:val="Obinatablica"/>
    <w:uiPriority w:val="59"/>
    <w:rsid w:val="000850E6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andardWeb">
    <w:name w:val="Normal (Web)"/>
    <w:basedOn w:val="Normal"/>
    <w:uiPriority w:val="99"/>
    <w:unhideWhenUsed/>
    <w:rsid w:val="00EF78A2"/>
    <w:pPr>
      <w:spacing w:before="100" w:beforeAutospacing="1" w:after="100" w:afterAutospacing="1"/>
    </w:pPr>
  </w:style>
  <w:style w:type="paragraph" w:customStyle="1" w:styleId="Bezproreda5">
    <w:name w:val="Bez proreda5"/>
    <w:rsid w:val="008772FB"/>
    <w:pPr>
      <w:suppressAutoHyphens/>
      <w:spacing w:after="0" w:line="240" w:lineRule="auto"/>
    </w:pPr>
    <w:rPr>
      <w:rFonts w:ascii="Calibri" w:eastAsia="Calibri" w:hAnsi="Calibri" w:cs="Calibri"/>
      <w:kern w:val="0"/>
      <w:lang w:eastAsia="zh-CN"/>
      <w14:ligatures w14:val="none"/>
    </w:rPr>
  </w:style>
  <w:style w:type="paragraph" w:styleId="Tijeloteksta">
    <w:name w:val="Body Text"/>
    <w:basedOn w:val="Normal"/>
    <w:link w:val="TijelotekstaChar"/>
    <w:unhideWhenUsed/>
    <w:rsid w:val="008772FB"/>
    <w:pPr>
      <w:spacing w:after="120"/>
    </w:pPr>
  </w:style>
  <w:style w:type="character" w:customStyle="1" w:styleId="TijelotekstaChar">
    <w:name w:val="Tijelo teksta Char"/>
    <w:basedOn w:val="Zadanifontodlomka"/>
    <w:link w:val="Tijeloteksta"/>
    <w:uiPriority w:val="99"/>
    <w:semiHidden/>
    <w:rsid w:val="008772FB"/>
    <w:rPr>
      <w:rFonts w:ascii="Times New Roman" w:eastAsia="Times New Roman" w:hAnsi="Times New Roman" w:cs="Times New Roman"/>
      <w:kern w:val="0"/>
      <w:sz w:val="24"/>
      <w:szCs w:val="24"/>
      <w:lang w:eastAsia="hr-HR"/>
      <w14:ligatures w14:val="none"/>
    </w:rPr>
  </w:style>
  <w:style w:type="paragraph" w:styleId="Bezproreda">
    <w:name w:val="No Spacing"/>
    <w:uiPriority w:val="1"/>
    <w:qFormat/>
    <w:rsid w:val="00CE0903"/>
    <w:pPr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zh-CN"/>
      <w14:ligatures w14:val="none"/>
    </w:rPr>
  </w:style>
  <w:style w:type="character" w:styleId="Referencakomentara">
    <w:name w:val="annotation reference"/>
    <w:basedOn w:val="Zadanifontodlomka"/>
    <w:uiPriority w:val="99"/>
    <w:semiHidden/>
    <w:unhideWhenUsed/>
    <w:rsid w:val="005330F0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unhideWhenUsed/>
    <w:rsid w:val="005330F0"/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rsid w:val="005330F0"/>
    <w:rPr>
      <w:rFonts w:ascii="Times New Roman" w:eastAsia="Times New Roman" w:hAnsi="Times New Roman" w:cs="Times New Roman"/>
      <w:kern w:val="0"/>
      <w:sz w:val="20"/>
      <w:szCs w:val="20"/>
      <w:lang w:eastAsia="hr-HR"/>
      <w14:ligatures w14:val="none"/>
    </w:rPr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5330F0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sid w:val="005330F0"/>
    <w:rPr>
      <w:rFonts w:ascii="Times New Roman" w:eastAsia="Times New Roman" w:hAnsi="Times New Roman" w:cs="Times New Roman"/>
      <w:b/>
      <w:bCs/>
      <w:kern w:val="0"/>
      <w:sz w:val="20"/>
      <w:szCs w:val="20"/>
      <w:lang w:eastAsia="hr-HR"/>
      <w14:ligatures w14:val="none"/>
    </w:rPr>
  </w:style>
  <w:style w:type="character" w:styleId="Naglaeno">
    <w:name w:val="Strong"/>
    <w:uiPriority w:val="22"/>
    <w:qFormat/>
    <w:rsid w:val="005949A6"/>
    <w:rPr>
      <w:b/>
      <w:bCs/>
    </w:rPr>
  </w:style>
  <w:style w:type="character" w:customStyle="1" w:styleId="Znakovifusnota">
    <w:name w:val="Znakovi fusnota"/>
    <w:rsid w:val="00A2129D"/>
    <w:rPr>
      <w:vertAlign w:val="superscript"/>
    </w:rPr>
  </w:style>
  <w:style w:type="paragraph" w:styleId="Tekstfusnote">
    <w:name w:val="footnote text"/>
    <w:basedOn w:val="Normal"/>
    <w:link w:val="TekstfusnoteChar"/>
    <w:rsid w:val="00A2129D"/>
    <w:pPr>
      <w:suppressAutoHyphens/>
    </w:pPr>
    <w:rPr>
      <w:sz w:val="20"/>
      <w:szCs w:val="20"/>
      <w:lang w:val="x-none" w:eastAsia="zh-CN"/>
    </w:rPr>
  </w:style>
  <w:style w:type="character" w:customStyle="1" w:styleId="TekstfusnoteChar">
    <w:name w:val="Tekst fusnote Char"/>
    <w:basedOn w:val="Zadanifontodlomka"/>
    <w:link w:val="Tekstfusnote"/>
    <w:rsid w:val="00A2129D"/>
    <w:rPr>
      <w:rFonts w:ascii="Times New Roman" w:eastAsia="Times New Roman" w:hAnsi="Times New Roman" w:cs="Times New Roman"/>
      <w:kern w:val="0"/>
      <w:sz w:val="20"/>
      <w:szCs w:val="20"/>
      <w:lang w:val="x-none" w:eastAsia="zh-CN"/>
      <w14:ligatures w14:val="none"/>
    </w:rPr>
  </w:style>
  <w:style w:type="character" w:customStyle="1" w:styleId="BEZINDENTACIJEChar">
    <w:name w:val="BEZ INDENTACIJE Char"/>
    <w:basedOn w:val="Zadanifontodlomka"/>
    <w:link w:val="BEZINDENTACIJE"/>
    <w:qFormat/>
    <w:locked/>
    <w:rsid w:val="00F76D15"/>
    <w:rPr>
      <w:rFonts w:ascii="Times New Roman" w:eastAsia="Times New Roman" w:hAnsi="Times New Roman"/>
      <w:color w:val="00000A"/>
      <w:sz w:val="24"/>
      <w:szCs w:val="24"/>
    </w:rPr>
  </w:style>
  <w:style w:type="paragraph" w:customStyle="1" w:styleId="BEZINDENTACIJE">
    <w:name w:val="BEZ INDENTACIJE"/>
    <w:basedOn w:val="Normal"/>
    <w:link w:val="BEZINDENTACIJEChar"/>
    <w:qFormat/>
    <w:rsid w:val="00F76D15"/>
    <w:pPr>
      <w:suppressAutoHyphens/>
      <w:spacing w:line="276" w:lineRule="auto"/>
      <w:jc w:val="both"/>
    </w:pPr>
    <w:rPr>
      <w:rFonts w:cstheme="minorBidi"/>
      <w:color w:val="00000A"/>
      <w:kern w:val="2"/>
      <w:lang w:eastAsia="en-US"/>
      <w14:ligatures w14:val="standardContextual"/>
    </w:rPr>
  </w:style>
  <w:style w:type="paragraph" w:customStyle="1" w:styleId="Normal1">
    <w:name w:val="Normal1"/>
    <w:basedOn w:val="Normal"/>
    <w:rsid w:val="00BE2706"/>
    <w:pPr>
      <w:jc w:val="both"/>
    </w:pPr>
    <w:rPr>
      <w:rFonts w:eastAsiaTheme="minorEastAsia"/>
      <w14:ligatures w14:val="standardContextual"/>
    </w:rPr>
  </w:style>
  <w:style w:type="paragraph" w:customStyle="1" w:styleId="000011">
    <w:name w:val="000011"/>
    <w:basedOn w:val="Normal"/>
    <w:rsid w:val="00BE2706"/>
    <w:pPr>
      <w:jc w:val="both"/>
    </w:pPr>
    <w:rPr>
      <w:rFonts w:eastAsiaTheme="minorEastAsia"/>
      <w14:ligatures w14:val="standardContextual"/>
    </w:rPr>
  </w:style>
  <w:style w:type="character" w:customStyle="1" w:styleId="zadanifontodlomka0">
    <w:name w:val="zadanifontodlomka"/>
    <w:basedOn w:val="Zadanifontodlomka"/>
    <w:rsid w:val="00BE2706"/>
    <w:rPr>
      <w:rFonts w:ascii="Times New Roman" w:hAnsi="Times New Roman" w:cs="Times New Roman" w:hint="default"/>
      <w:b w:val="0"/>
      <w:bCs w:val="0"/>
      <w:sz w:val="24"/>
      <w:szCs w:val="24"/>
    </w:rPr>
  </w:style>
  <w:style w:type="character" w:customStyle="1" w:styleId="000012">
    <w:name w:val="000012"/>
    <w:basedOn w:val="Zadanifontodlomka"/>
    <w:rsid w:val="00BE2706"/>
    <w:rPr>
      <w:rFonts w:ascii="Times New Roman" w:hAnsi="Times New Roman" w:cs="Times New Roman" w:hint="default"/>
      <w:b w:val="0"/>
      <w:bCs w:val="0"/>
      <w:sz w:val="24"/>
      <w:szCs w:val="24"/>
    </w:rPr>
  </w:style>
  <w:style w:type="character" w:customStyle="1" w:styleId="Naslov4Char">
    <w:name w:val="Naslov 4 Char"/>
    <w:basedOn w:val="Zadanifontodlomka"/>
    <w:link w:val="Naslov4"/>
    <w:uiPriority w:val="9"/>
    <w:rsid w:val="00904907"/>
    <w:rPr>
      <w:rFonts w:ascii="Times New Roman" w:eastAsiaTheme="minorEastAsia" w:hAnsi="Times New Roman" w:cs="Times New Roman"/>
      <w:b/>
      <w:bCs/>
      <w:kern w:val="0"/>
      <w:sz w:val="24"/>
      <w:szCs w:val="24"/>
      <w:lang w:eastAsia="hr-HR"/>
    </w:rPr>
  </w:style>
  <w:style w:type="character" w:customStyle="1" w:styleId="zadanifontodlomka-000016">
    <w:name w:val="zadanifontodlomka-000016"/>
    <w:basedOn w:val="Zadanifontodlomka"/>
    <w:rsid w:val="00904907"/>
    <w:rPr>
      <w:rFonts w:ascii="Times New Roman" w:hAnsi="Times New Roman" w:cs="Times New Roman" w:hint="default"/>
      <w:b w:val="0"/>
      <w:bCs w:val="0"/>
      <w:color w:val="000000"/>
      <w:sz w:val="24"/>
      <w:szCs w:val="24"/>
    </w:rPr>
  </w:style>
  <w:style w:type="paragraph" w:customStyle="1" w:styleId="000017">
    <w:name w:val="000017"/>
    <w:basedOn w:val="Normal"/>
    <w:rsid w:val="008E18EE"/>
    <w:pPr>
      <w:jc w:val="both"/>
    </w:pPr>
    <w:rPr>
      <w:rFonts w:eastAsiaTheme="minorEastAsia"/>
      <w14:ligatures w14:val="standardContextual"/>
    </w:rPr>
  </w:style>
  <w:style w:type="character" w:customStyle="1" w:styleId="zadanifontodlomka-000018">
    <w:name w:val="zadanifontodlomka-000018"/>
    <w:basedOn w:val="Zadanifontodlomka"/>
    <w:rsid w:val="007A08C7"/>
    <w:rPr>
      <w:rFonts w:ascii="Times New Roman" w:hAnsi="Times New Roman" w:cs="Times New Roman" w:hint="default"/>
      <w:b w:val="0"/>
      <w:bCs w:val="0"/>
      <w:color w:val="231F20"/>
      <w:sz w:val="24"/>
      <w:szCs w:val="24"/>
    </w:rPr>
  </w:style>
  <w:style w:type="paragraph" w:customStyle="1" w:styleId="Default">
    <w:name w:val="Default"/>
    <w:rsid w:val="00234B4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</w:rPr>
  </w:style>
  <w:style w:type="character" w:customStyle="1" w:styleId="Naslov2Char">
    <w:name w:val="Naslov 2 Char"/>
    <w:basedOn w:val="Zadanifontodlomka"/>
    <w:link w:val="Naslov2"/>
    <w:uiPriority w:val="9"/>
    <w:semiHidden/>
    <w:rsid w:val="00C35A99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eastAsia="hr-HR"/>
      <w14:ligatures w14:val="none"/>
    </w:rPr>
  </w:style>
  <w:style w:type="character" w:customStyle="1" w:styleId="Naslov3Char">
    <w:name w:val="Naslov 3 Char"/>
    <w:basedOn w:val="Zadanifontodlomka"/>
    <w:link w:val="Naslov3"/>
    <w:uiPriority w:val="9"/>
    <w:semiHidden/>
    <w:rsid w:val="00C35A99"/>
    <w:rPr>
      <w:rFonts w:asciiTheme="majorHAnsi" w:eastAsiaTheme="majorEastAsia" w:hAnsiTheme="majorHAnsi" w:cstheme="majorBidi"/>
      <w:color w:val="1F3763" w:themeColor="accent1" w:themeShade="7F"/>
      <w:kern w:val="0"/>
      <w:sz w:val="24"/>
      <w:szCs w:val="24"/>
      <w:lang w:eastAsia="hr-HR"/>
      <w14:ligatures w14:val="none"/>
    </w:rPr>
  </w:style>
  <w:style w:type="character" w:customStyle="1" w:styleId="Naslov5Char">
    <w:name w:val="Naslov 5 Char"/>
    <w:basedOn w:val="Zadanifontodlomka"/>
    <w:link w:val="Naslov5"/>
    <w:uiPriority w:val="9"/>
    <w:semiHidden/>
    <w:rsid w:val="00C35A99"/>
    <w:rPr>
      <w:rFonts w:asciiTheme="majorHAnsi" w:eastAsiaTheme="majorEastAsia" w:hAnsiTheme="majorHAnsi" w:cstheme="majorBidi"/>
      <w:color w:val="2F5496" w:themeColor="accent1" w:themeShade="BF"/>
      <w:kern w:val="0"/>
      <w:sz w:val="24"/>
      <w:szCs w:val="24"/>
      <w:lang w:eastAsia="hr-HR"/>
      <w14:ligatures w14:val="none"/>
    </w:rPr>
  </w:style>
  <w:style w:type="character" w:customStyle="1" w:styleId="Naslov6Char">
    <w:name w:val="Naslov 6 Char"/>
    <w:basedOn w:val="Zadanifontodlomka"/>
    <w:link w:val="Naslov6"/>
    <w:uiPriority w:val="9"/>
    <w:semiHidden/>
    <w:rsid w:val="00772B05"/>
    <w:rPr>
      <w:rFonts w:asciiTheme="majorHAnsi" w:eastAsiaTheme="majorEastAsia" w:hAnsiTheme="majorHAnsi" w:cstheme="majorBidi"/>
      <w:color w:val="1F3763" w:themeColor="accent1" w:themeShade="7F"/>
      <w:kern w:val="0"/>
      <w:sz w:val="24"/>
      <w:szCs w:val="24"/>
      <w:lang w:eastAsia="hr-HR"/>
      <w14:ligatures w14:val="none"/>
    </w:rPr>
  </w:style>
  <w:style w:type="paragraph" w:styleId="Zaglavlje">
    <w:name w:val="header"/>
    <w:basedOn w:val="Normal"/>
    <w:link w:val="ZaglavljeChar"/>
    <w:uiPriority w:val="99"/>
    <w:unhideWhenUsed/>
    <w:rsid w:val="006964E7"/>
    <w:pPr>
      <w:tabs>
        <w:tab w:val="center" w:pos="4536"/>
        <w:tab w:val="right" w:pos="9072"/>
      </w:tabs>
    </w:pPr>
  </w:style>
  <w:style w:type="character" w:customStyle="1" w:styleId="ZaglavljeChar">
    <w:name w:val="Zaglavlje Char"/>
    <w:basedOn w:val="Zadanifontodlomka"/>
    <w:link w:val="Zaglavlje"/>
    <w:uiPriority w:val="99"/>
    <w:rsid w:val="006964E7"/>
    <w:rPr>
      <w:rFonts w:ascii="Times New Roman" w:eastAsia="Times New Roman" w:hAnsi="Times New Roman" w:cs="Times New Roman"/>
      <w:kern w:val="0"/>
      <w:sz w:val="24"/>
      <w:szCs w:val="24"/>
      <w:lang w:eastAsia="hr-HR"/>
      <w14:ligatures w14:val="none"/>
    </w:rPr>
  </w:style>
  <w:style w:type="paragraph" w:styleId="Podnoje">
    <w:name w:val="footer"/>
    <w:basedOn w:val="Normal"/>
    <w:link w:val="PodnojeChar"/>
    <w:uiPriority w:val="99"/>
    <w:unhideWhenUsed/>
    <w:rsid w:val="006964E7"/>
    <w:pPr>
      <w:tabs>
        <w:tab w:val="center" w:pos="4536"/>
        <w:tab w:val="right" w:pos="9072"/>
      </w:tabs>
    </w:pPr>
  </w:style>
  <w:style w:type="character" w:customStyle="1" w:styleId="PodnojeChar">
    <w:name w:val="Podnožje Char"/>
    <w:basedOn w:val="Zadanifontodlomka"/>
    <w:link w:val="Podnoje"/>
    <w:uiPriority w:val="99"/>
    <w:rsid w:val="006964E7"/>
    <w:rPr>
      <w:rFonts w:ascii="Times New Roman" w:eastAsia="Times New Roman" w:hAnsi="Times New Roman" w:cs="Times New Roman"/>
      <w:kern w:val="0"/>
      <w:sz w:val="24"/>
      <w:szCs w:val="24"/>
      <w:lang w:eastAsia="hr-HR"/>
      <w14:ligatures w14:val="none"/>
    </w:rPr>
  </w:style>
  <w:style w:type="character" w:styleId="Hiperveza">
    <w:name w:val="Hyperlink"/>
    <w:basedOn w:val="Zadanifontodlomka"/>
    <w:uiPriority w:val="99"/>
    <w:unhideWhenUsed/>
    <w:rsid w:val="00D30E74"/>
    <w:rPr>
      <w:color w:val="0563C1" w:themeColor="hyperlink"/>
      <w:u w:val="single"/>
    </w:rPr>
  </w:style>
  <w:style w:type="character" w:styleId="Nerijeenospominjanje">
    <w:name w:val="Unresolved Mention"/>
    <w:basedOn w:val="Zadanifontodlomka"/>
    <w:uiPriority w:val="99"/>
    <w:semiHidden/>
    <w:unhideWhenUsed/>
    <w:rsid w:val="00D30E74"/>
    <w:rPr>
      <w:color w:val="605E5C"/>
      <w:shd w:val="clear" w:color="auto" w:fill="E1DFDD"/>
    </w:rPr>
  </w:style>
  <w:style w:type="paragraph" w:customStyle="1" w:styleId="Bezproreda1">
    <w:name w:val="Bez proreda1"/>
    <w:uiPriority w:val="99"/>
    <w:qFormat/>
    <w:rsid w:val="009E622A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32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01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56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77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027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4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42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29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4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8</Words>
  <Characters>50</Characters>
  <Application>Microsoft Office Word</Application>
  <DocSecurity>0</DocSecurity>
  <Lines>1</Lines>
  <Paragraphs>1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Ivana Šalinović Radaljac</dc:creator>
  <cp:keywords/>
  <dc:description/>
  <cp:lastModifiedBy>Jasna Šolić Ćurković</cp:lastModifiedBy>
  <cp:revision>3</cp:revision>
  <cp:lastPrinted>2023-10-19T14:01:00Z</cp:lastPrinted>
  <dcterms:created xsi:type="dcterms:W3CDTF">2026-05-26T12:20:00Z</dcterms:created>
  <dcterms:modified xsi:type="dcterms:W3CDTF">2026-05-26T12:21:00Z</dcterms:modified>
</cp:coreProperties>
</file>